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A198A8C" w14:textId="77777777" w:rsidR="00D67ED2" w:rsidRDefault="00C8102D" w:rsidP="0085392F">
      <w:pPr>
        <w:pStyle w:val="Descripcin"/>
        <w:jc w:val="center"/>
        <w:rPr>
          <w:b/>
          <w:i w:val="0"/>
        </w:rPr>
      </w:pPr>
      <w:r>
        <w:rPr>
          <w:b/>
          <w:i w:val="0"/>
        </w:rPr>
        <w:t xml:space="preserve"> </w:t>
      </w:r>
    </w:p>
    <w:p w14:paraId="2D813295" w14:textId="10E4C77F" w:rsidR="000A3309" w:rsidRPr="0085392F" w:rsidRDefault="000A3309" w:rsidP="0085392F">
      <w:pPr>
        <w:pStyle w:val="Descripcin"/>
        <w:jc w:val="center"/>
        <w:rPr>
          <w:b/>
          <w:i w:val="0"/>
        </w:rPr>
      </w:pPr>
      <w:bookmarkStart w:id="0" w:name="_GoBack"/>
      <w:bookmarkEnd w:id="0"/>
      <w:r w:rsidRPr="0085392F">
        <w:rPr>
          <w:b/>
          <w:i w:val="0"/>
        </w:rPr>
        <w:t>BALANCE LEGISLATIVO DEL REPRETENTANTE A LA CÁMARA</w:t>
      </w:r>
    </w:p>
    <w:p w14:paraId="507E51D3" w14:textId="77777777" w:rsidR="000A3309" w:rsidRDefault="000A3309">
      <w:pPr>
        <w:jc w:val="center"/>
        <w:rPr>
          <w:b/>
        </w:rPr>
      </w:pPr>
      <w:r>
        <w:rPr>
          <w:b/>
        </w:rPr>
        <w:t xml:space="preserve"> ALVARO HERNÁN PRADA ARTUNDUAGA</w:t>
      </w:r>
    </w:p>
    <w:p w14:paraId="1915E15F" w14:textId="77777777" w:rsidR="000A3309" w:rsidRDefault="000A3309">
      <w:pPr>
        <w:jc w:val="center"/>
        <w:rPr>
          <w:b/>
        </w:rPr>
      </w:pPr>
    </w:p>
    <w:tbl>
      <w:tblPr>
        <w:tblW w:w="0" w:type="auto"/>
        <w:tblInd w:w="3681" w:type="dxa"/>
        <w:tblLayout w:type="fixed"/>
        <w:tblCellMar>
          <w:left w:w="113" w:type="dxa"/>
        </w:tblCellMar>
        <w:tblLook w:val="0000" w:firstRow="0" w:lastRow="0" w:firstColumn="0" w:lastColumn="0" w:noHBand="0" w:noVBand="0"/>
      </w:tblPr>
      <w:tblGrid>
        <w:gridCol w:w="6095"/>
      </w:tblGrid>
      <w:tr w:rsidR="000A3309" w14:paraId="305502D1" w14:textId="77777777">
        <w:tc>
          <w:tcPr>
            <w:tcW w:w="6095" w:type="dxa"/>
            <w:tcBorders>
              <w:top w:val="single" w:sz="4" w:space="0" w:color="00000A"/>
              <w:left w:val="single" w:sz="4" w:space="0" w:color="00000A"/>
              <w:bottom w:val="single" w:sz="4" w:space="0" w:color="00000A"/>
              <w:right w:val="single" w:sz="4" w:space="0" w:color="00000A"/>
            </w:tcBorders>
            <w:shd w:val="clear" w:color="auto" w:fill="auto"/>
          </w:tcPr>
          <w:p w14:paraId="7773CB8E" w14:textId="77777777" w:rsidR="000A3309" w:rsidRDefault="000A3309">
            <w:pPr>
              <w:spacing w:after="0" w:line="240" w:lineRule="auto"/>
              <w:jc w:val="center"/>
            </w:pPr>
            <w:r>
              <w:rPr>
                <w:b/>
              </w:rPr>
              <w:t>ACTIVIDAD LEGISLATIVA</w:t>
            </w:r>
          </w:p>
        </w:tc>
      </w:tr>
    </w:tbl>
    <w:p w14:paraId="4859EC0F" w14:textId="77777777" w:rsidR="000A3309" w:rsidRDefault="000A3309"/>
    <w:tbl>
      <w:tblPr>
        <w:tblW w:w="0" w:type="auto"/>
        <w:tblLayout w:type="fixed"/>
        <w:tblCellMar>
          <w:left w:w="113" w:type="dxa"/>
        </w:tblCellMar>
        <w:tblLook w:val="0000" w:firstRow="0" w:lastRow="0" w:firstColumn="0" w:lastColumn="0" w:noHBand="0" w:noVBand="0"/>
      </w:tblPr>
      <w:tblGrid>
        <w:gridCol w:w="2517"/>
        <w:gridCol w:w="11369"/>
      </w:tblGrid>
      <w:tr w:rsidR="000A3309" w14:paraId="21062976" w14:textId="77777777">
        <w:tc>
          <w:tcPr>
            <w:tcW w:w="2517" w:type="dxa"/>
            <w:tcBorders>
              <w:top w:val="single" w:sz="4" w:space="0" w:color="00000A"/>
              <w:left w:val="single" w:sz="4" w:space="0" w:color="00000A"/>
              <w:bottom w:val="single" w:sz="4" w:space="0" w:color="00000A"/>
              <w:right w:val="single" w:sz="4" w:space="0" w:color="00000A"/>
            </w:tcBorders>
            <w:shd w:val="clear" w:color="auto" w:fill="auto"/>
          </w:tcPr>
          <w:p w14:paraId="3CC1D703" w14:textId="657CC971" w:rsidR="000A3309" w:rsidRPr="00803F68" w:rsidRDefault="000A3309">
            <w:pPr>
              <w:spacing w:after="0" w:line="240" w:lineRule="auto"/>
              <w:rPr>
                <w:rFonts w:asciiTheme="minorHAnsi" w:hAnsiTheme="minorHAnsi"/>
              </w:rPr>
            </w:pPr>
            <w:r w:rsidRPr="00803F68">
              <w:rPr>
                <w:rFonts w:asciiTheme="minorHAnsi" w:hAnsiTheme="minorHAnsi"/>
                <w:b/>
              </w:rPr>
              <w:t xml:space="preserve">Proyectos de Ley </w:t>
            </w:r>
            <w:r w:rsidR="0077428B" w:rsidRPr="00803F68">
              <w:rPr>
                <w:rFonts w:asciiTheme="minorHAnsi" w:hAnsiTheme="minorHAnsi"/>
                <w:b/>
              </w:rPr>
              <w:t>en los que ha sido autor</w:t>
            </w:r>
          </w:p>
        </w:tc>
        <w:tc>
          <w:tcPr>
            <w:tcW w:w="11369" w:type="dxa"/>
            <w:tcBorders>
              <w:top w:val="single" w:sz="4" w:space="0" w:color="00000A"/>
              <w:left w:val="single" w:sz="4" w:space="0" w:color="00000A"/>
              <w:bottom w:val="single" w:sz="4" w:space="0" w:color="00000A"/>
              <w:right w:val="single" w:sz="4" w:space="0" w:color="00000A"/>
            </w:tcBorders>
            <w:shd w:val="clear" w:color="auto" w:fill="auto"/>
          </w:tcPr>
          <w:p w14:paraId="665EAD57" w14:textId="77777777" w:rsidR="0077428B" w:rsidRPr="00803F68" w:rsidRDefault="0077428B" w:rsidP="0077428B">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kern w:val="0"/>
                <w:lang w:val="es-ES_tradnl" w:eastAsia="es-ES_tradnl"/>
              </w:rPr>
            </w:pPr>
            <w:r w:rsidRPr="00803F68">
              <w:rPr>
                <w:rFonts w:asciiTheme="minorHAnsi" w:eastAsia="Times New Roman" w:hAnsiTheme="minorHAnsi" w:cs=".HelveticaNeueInterface-Regular"/>
                <w:color w:val="000000"/>
                <w:kern w:val="0"/>
                <w:lang w:val="es-ES_tradnl" w:eastAsia="es-ES_tradnl"/>
              </w:rPr>
              <w:t xml:space="preserve">-El Proyecto de Ley tiene por objeto la extensión de la estampilla "Pro desarrollo de la Universidad </w:t>
            </w:r>
            <w:proofErr w:type="spellStart"/>
            <w:r w:rsidRPr="00803F68">
              <w:rPr>
                <w:rFonts w:asciiTheme="minorHAnsi" w:eastAsia="Times New Roman" w:hAnsiTheme="minorHAnsi" w:cs=".HelveticaNeueInterface-Regular"/>
                <w:color w:val="000000"/>
                <w:kern w:val="0"/>
                <w:lang w:val="es-ES_tradnl" w:eastAsia="es-ES_tradnl"/>
              </w:rPr>
              <w:t>Surcolombiana</w:t>
            </w:r>
            <w:proofErr w:type="spellEnd"/>
            <w:r w:rsidRPr="00803F68">
              <w:rPr>
                <w:rFonts w:asciiTheme="minorHAnsi" w:eastAsia="Times New Roman" w:hAnsiTheme="minorHAnsi" w:cs=".HelveticaNeueInterface-Regular"/>
                <w:color w:val="000000"/>
                <w:kern w:val="0"/>
                <w:lang w:val="es-ES_tradnl" w:eastAsia="es-ES_tradnl"/>
              </w:rPr>
              <w:t xml:space="preserve"> en el Departamento del Huila" hasta por la suma de trescientos mil millones de pesos m.l. ($300.000.000.000). Dicha estampilla fue creada mediante la ley 367 de 1997, la cual la autorizó hasta por la suma de treinta mil millones de pesos ($30.000.000.000</w:t>
            </w:r>
          </w:p>
          <w:p w14:paraId="592CC5E2" w14:textId="77777777" w:rsidR="0077428B" w:rsidRPr="00803F68" w:rsidRDefault="0077428B" w:rsidP="0077428B">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kern w:val="0"/>
                <w:lang w:val="es-ES_tradnl" w:eastAsia="es-ES_tradnl"/>
              </w:rPr>
            </w:pPr>
          </w:p>
          <w:p w14:paraId="25B062CB" w14:textId="291501A6" w:rsidR="0077428B" w:rsidRPr="00803F68" w:rsidRDefault="00803F68" w:rsidP="0077428B">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kern w:val="0"/>
                <w:lang w:val="es-ES_tradnl" w:eastAsia="es-ES_tradnl"/>
              </w:rPr>
            </w:pPr>
            <w:r>
              <w:rPr>
                <w:rFonts w:asciiTheme="minorHAnsi" w:eastAsia="Times New Roman" w:hAnsiTheme="minorHAnsi" w:cs=".HelveticaNeueInterface-Regular"/>
                <w:color w:val="000000"/>
                <w:kern w:val="0"/>
                <w:lang w:val="es-ES_tradnl" w:eastAsia="es-ES_tradnl"/>
              </w:rPr>
              <w:t xml:space="preserve">-Con miras a hacer efectivos los </w:t>
            </w:r>
            <w:r w:rsidR="0077428B" w:rsidRPr="00803F68">
              <w:rPr>
                <w:rFonts w:asciiTheme="minorHAnsi" w:eastAsia="Times New Roman" w:hAnsiTheme="minorHAnsi" w:cs=".HelveticaNeueInterface-Regular"/>
                <w:color w:val="000000"/>
                <w:kern w:val="0"/>
                <w:lang w:val="es-ES_tradnl" w:eastAsia="es-ES_tradnl"/>
              </w:rPr>
              <w:t>principios constitucionales en relación con las cargas legales y tributarias que pesan sobre la propiedad inmueble, y con respeto del principio de autonomía y descentralización de las entidades territoriales, mediante el presente proyecto de ley se establecen lineamientos y orientaciones generales que abordan:</w:t>
            </w:r>
          </w:p>
          <w:p w14:paraId="7ACACA9A" w14:textId="77777777" w:rsidR="0077428B" w:rsidRPr="00803F68" w:rsidRDefault="0077428B" w:rsidP="0077428B">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kern w:val="0"/>
                <w:lang w:val="es-ES_tradnl" w:eastAsia="es-ES_tradnl"/>
              </w:rPr>
            </w:pPr>
            <w:r w:rsidRPr="00803F68">
              <w:rPr>
                <w:rFonts w:asciiTheme="minorHAnsi" w:eastAsia="Times New Roman" w:hAnsiTheme="minorHAnsi" w:cs=".HelveticaNeueInterface-Regular"/>
                <w:color w:val="000000"/>
                <w:kern w:val="0"/>
                <w:lang w:val="es-ES_tradnl" w:eastAsia="es-ES_tradnl"/>
              </w:rPr>
              <w:t>1. Ajustes relacionados con aspectos catastrales.</w:t>
            </w:r>
            <w:r w:rsidRPr="00803F68">
              <w:rPr>
                <w:rFonts w:ascii="MS Mincho" w:eastAsia="MS Mincho" w:hAnsi="MS Mincho" w:cs="MS Mincho"/>
                <w:color w:val="000000"/>
                <w:kern w:val="0"/>
                <w:lang w:val="es-ES_tradnl" w:eastAsia="es-ES_tradnl"/>
              </w:rPr>
              <w:t> </w:t>
            </w:r>
            <w:r w:rsidRPr="00803F68">
              <w:rPr>
                <w:rFonts w:asciiTheme="minorHAnsi" w:eastAsia="Times New Roman" w:hAnsiTheme="minorHAnsi" w:cs=".HelveticaNeueInterface-Regular"/>
                <w:color w:val="000000"/>
                <w:kern w:val="0"/>
                <w:lang w:val="es-ES_tradnl" w:eastAsia="es-ES_tradnl"/>
              </w:rPr>
              <w:t>2. Modificaciones a la normatividad del impuesto predial.</w:t>
            </w:r>
            <w:r w:rsidRPr="00803F68">
              <w:rPr>
                <w:rFonts w:ascii="MS Mincho" w:eastAsia="MS Mincho" w:hAnsi="MS Mincho" w:cs="MS Mincho"/>
                <w:color w:val="000000"/>
                <w:kern w:val="0"/>
                <w:lang w:val="es-ES_tradnl" w:eastAsia="es-ES_tradnl"/>
              </w:rPr>
              <w:t> </w:t>
            </w:r>
            <w:r w:rsidRPr="00803F68">
              <w:rPr>
                <w:rFonts w:asciiTheme="minorHAnsi" w:eastAsia="Times New Roman" w:hAnsiTheme="minorHAnsi" w:cs=".HelveticaNeueInterface-Regular"/>
                <w:color w:val="000000"/>
                <w:kern w:val="0"/>
                <w:lang w:val="es-ES_tradnl" w:eastAsia="es-ES_tradnl"/>
              </w:rPr>
              <w:t>3. Otras medidas complementarias tendientes a fortalecer.</w:t>
            </w:r>
            <w:r w:rsidRPr="00803F68">
              <w:rPr>
                <w:rFonts w:ascii="MS Mincho" w:eastAsia="MS Mincho" w:hAnsi="MS Mincho" w:cs="MS Mincho"/>
                <w:color w:val="000000"/>
                <w:kern w:val="0"/>
                <w:lang w:val="es-ES_tradnl" w:eastAsia="es-ES_tradnl"/>
              </w:rPr>
              <w:t> </w:t>
            </w:r>
          </w:p>
          <w:p w14:paraId="50CB7360" w14:textId="77777777" w:rsidR="0077428B" w:rsidRPr="00803F68" w:rsidRDefault="0077428B" w:rsidP="0077428B">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kern w:val="0"/>
                <w:lang w:val="es-ES_tradnl" w:eastAsia="es-ES_tradnl"/>
              </w:rPr>
            </w:pPr>
            <w:r w:rsidRPr="00803F68">
              <w:rPr>
                <w:rFonts w:ascii="MS Mincho" w:eastAsia="MS Mincho" w:hAnsi="MS Mincho" w:cs="MS Mincho"/>
                <w:color w:val="000000"/>
                <w:kern w:val="0"/>
                <w:lang w:val="es-ES_tradnl" w:eastAsia="es-ES_tradnl"/>
              </w:rPr>
              <w:t> </w:t>
            </w:r>
          </w:p>
          <w:p w14:paraId="2816066A" w14:textId="77777777" w:rsidR="0077428B" w:rsidRPr="00803F68" w:rsidRDefault="0077428B" w:rsidP="0077428B">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kern w:val="0"/>
                <w:lang w:val="es-ES_tradnl" w:eastAsia="es-ES_tradnl"/>
              </w:rPr>
            </w:pPr>
            <w:r w:rsidRPr="00803F68">
              <w:rPr>
                <w:rFonts w:asciiTheme="minorHAnsi" w:eastAsia="Times New Roman" w:hAnsiTheme="minorHAnsi" w:cs=".HelveticaNeueInterface-Regular"/>
                <w:color w:val="000000"/>
                <w:kern w:val="0"/>
                <w:lang w:val="es-ES_tradnl" w:eastAsia="es-ES_tradnl"/>
              </w:rPr>
              <w:t>-Propone que una vez que en el debate en las comisiones se ha realizado el aforo del presupuesto, es decir, se ha determinado el monto máximo del gasto, en las discusiones en las Plenarias los congresistas, en función del interés legítimo de los sectores que representan, puedan, siempre que ese tope no sea superado, realizar traslados entre partidas, sin que para ello se requiera del aval gubernamental.</w:t>
            </w:r>
          </w:p>
          <w:p w14:paraId="7000D07E" w14:textId="77777777" w:rsidR="0077428B" w:rsidRPr="00803F68" w:rsidRDefault="0077428B" w:rsidP="0077428B">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kern w:val="0"/>
                <w:lang w:val="es-ES_tradnl" w:eastAsia="es-ES_tradnl"/>
              </w:rPr>
            </w:pPr>
            <w:r w:rsidRPr="00803F68">
              <w:rPr>
                <w:rFonts w:ascii="MS Mincho" w:eastAsia="MS Mincho" w:hAnsi="MS Mincho" w:cs="MS Mincho"/>
                <w:color w:val="000000"/>
                <w:kern w:val="0"/>
                <w:lang w:val="es-ES_tradnl" w:eastAsia="es-ES_tradnl"/>
              </w:rPr>
              <w:t> </w:t>
            </w:r>
          </w:p>
          <w:p w14:paraId="6A4B769E" w14:textId="77777777" w:rsidR="0077428B" w:rsidRPr="00803F68" w:rsidRDefault="0077428B" w:rsidP="0077428B">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kern w:val="0"/>
                <w:lang w:val="es-ES_tradnl" w:eastAsia="es-ES_tradnl"/>
              </w:rPr>
            </w:pPr>
            <w:r w:rsidRPr="00803F68">
              <w:rPr>
                <w:rFonts w:asciiTheme="minorHAnsi" w:eastAsia="Times New Roman" w:hAnsiTheme="minorHAnsi" w:cs=".HelveticaNeueInterface-Regular"/>
                <w:color w:val="000000"/>
                <w:kern w:val="0"/>
                <w:lang w:val="es-ES_tradnl" w:eastAsia="es-ES_tradnl"/>
              </w:rPr>
              <w:t>-Mediante el presente proyecto de acto legislativo, se pretende consagrar y adecuar el marco jurídico para la paz, para que, este se ajuste a las obligaciones internacionales contenidas en la Convención Americana de Derechos Humanos y el Estatuto de Roma de la Corte Penal Internacional, tratados ratificados por el Estado colombiano.</w:t>
            </w:r>
          </w:p>
          <w:p w14:paraId="6C128D8C" w14:textId="77777777" w:rsidR="0077428B" w:rsidRPr="00803F68" w:rsidRDefault="0077428B" w:rsidP="0077428B">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kern w:val="0"/>
                <w:lang w:val="es-ES_tradnl" w:eastAsia="es-ES_tradnl"/>
              </w:rPr>
            </w:pPr>
            <w:r w:rsidRPr="00803F68">
              <w:rPr>
                <w:rFonts w:ascii="MS Mincho" w:eastAsia="MS Mincho" w:hAnsi="MS Mincho" w:cs="MS Mincho"/>
                <w:color w:val="000000"/>
                <w:kern w:val="0"/>
                <w:lang w:val="es-ES_tradnl" w:eastAsia="es-ES_tradnl"/>
              </w:rPr>
              <w:t> </w:t>
            </w:r>
          </w:p>
          <w:p w14:paraId="1ECD2142" w14:textId="77777777" w:rsidR="0077428B" w:rsidRPr="00803F68" w:rsidRDefault="0077428B" w:rsidP="0077428B">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kern w:val="0"/>
                <w:lang w:val="es-ES_tradnl" w:eastAsia="es-ES_tradnl"/>
              </w:rPr>
            </w:pPr>
            <w:r w:rsidRPr="00803F68">
              <w:rPr>
                <w:rFonts w:asciiTheme="minorHAnsi" w:eastAsia="Times New Roman" w:hAnsiTheme="minorHAnsi" w:cs=".HelveticaNeueInterface-Regular"/>
                <w:color w:val="000000"/>
                <w:kern w:val="0"/>
                <w:lang w:val="es-ES_tradnl" w:eastAsia="es-ES_tradnl"/>
              </w:rPr>
              <w:t xml:space="preserve">-La reforma que hoy el Centro Democrático pone a consideración del Congreso de la República, supone una profunda </w:t>
            </w:r>
            <w:r w:rsidRPr="00803F68">
              <w:rPr>
                <w:rFonts w:asciiTheme="minorHAnsi" w:eastAsia="Times New Roman" w:hAnsiTheme="minorHAnsi" w:cs=".HelveticaNeueInterface-Regular"/>
                <w:color w:val="000000"/>
                <w:kern w:val="0"/>
                <w:lang w:val="es-ES_tradnl" w:eastAsia="es-ES_tradnl"/>
              </w:rPr>
              <w:lastRenderedPageBreak/>
              <w:t>restructuración al Estado con miras a mejorar el equilibrio orgánico de nuestros frenos y contrapesos constitucionales.</w:t>
            </w:r>
          </w:p>
          <w:p w14:paraId="3E819BF2" w14:textId="77777777" w:rsidR="0077428B" w:rsidRPr="00803F68" w:rsidRDefault="0077428B" w:rsidP="0077428B">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kern w:val="0"/>
                <w:lang w:val="es-ES_tradnl" w:eastAsia="es-ES_tradnl"/>
              </w:rPr>
            </w:pPr>
            <w:r w:rsidRPr="00803F68">
              <w:rPr>
                <w:rFonts w:ascii="MS Mincho" w:eastAsia="MS Mincho" w:hAnsi="MS Mincho" w:cs="MS Mincho"/>
                <w:color w:val="000000"/>
                <w:kern w:val="0"/>
                <w:lang w:val="es-ES_tradnl" w:eastAsia="es-ES_tradnl"/>
              </w:rPr>
              <w:t> </w:t>
            </w:r>
          </w:p>
          <w:p w14:paraId="0D486AE2" w14:textId="77777777" w:rsidR="0077428B" w:rsidRPr="00803F68" w:rsidRDefault="0077428B" w:rsidP="0077428B">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kern w:val="0"/>
                <w:lang w:val="es-ES_tradnl" w:eastAsia="es-ES_tradnl"/>
              </w:rPr>
            </w:pPr>
            <w:r w:rsidRPr="00803F68">
              <w:rPr>
                <w:rFonts w:asciiTheme="minorHAnsi" w:eastAsia="Times New Roman" w:hAnsiTheme="minorHAnsi" w:cs=".HelveticaNeueInterface-Regular"/>
                <w:color w:val="000000"/>
                <w:kern w:val="0"/>
                <w:lang w:val="es-ES_tradnl" w:eastAsia="es-ES_tradnl"/>
              </w:rPr>
              <w:t>-Garantizar a través del Gobierno Nacional a los productores agrícolas un precio de fertilizantes que, por este concepto, les permita ser internacionalmente competitivos.</w:t>
            </w:r>
          </w:p>
          <w:p w14:paraId="2E391D05" w14:textId="77777777" w:rsidR="0077428B" w:rsidRPr="00803F68" w:rsidRDefault="0077428B" w:rsidP="0077428B">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kern w:val="0"/>
                <w:lang w:val="es-ES_tradnl" w:eastAsia="es-ES_tradnl"/>
              </w:rPr>
            </w:pPr>
            <w:r w:rsidRPr="00803F68">
              <w:rPr>
                <w:rFonts w:ascii="MS Mincho" w:eastAsia="MS Mincho" w:hAnsi="MS Mincho" w:cs="MS Mincho"/>
                <w:color w:val="000000"/>
                <w:kern w:val="0"/>
                <w:lang w:val="es-ES_tradnl" w:eastAsia="es-ES_tradnl"/>
              </w:rPr>
              <w:t> </w:t>
            </w:r>
          </w:p>
          <w:p w14:paraId="73626694" w14:textId="0A0C414E" w:rsidR="000A3309" w:rsidRPr="00803F68" w:rsidRDefault="0077428B" w:rsidP="0077428B">
            <w:pPr>
              <w:spacing w:after="0" w:line="240" w:lineRule="auto"/>
              <w:rPr>
                <w:rFonts w:asciiTheme="minorHAnsi" w:hAnsiTheme="minorHAnsi"/>
              </w:rPr>
            </w:pPr>
            <w:r w:rsidRPr="00803F68">
              <w:rPr>
                <w:rFonts w:asciiTheme="minorHAnsi" w:eastAsia="Times New Roman" w:hAnsiTheme="minorHAnsi" w:cs=".HelveticaNeueInterface-Regular"/>
                <w:color w:val="000000"/>
                <w:kern w:val="0"/>
                <w:lang w:val="es-ES_tradnl" w:eastAsia="es-ES_tradnl"/>
              </w:rPr>
              <w:t xml:space="preserve">-La iniciativa, pretende duplicar en un 100% los recursos de las Regalías, a los Entes Territoriales, a través de una redistribución del porcentaje otorgado al Fondo de Ahorro y Estabilización, otorgado por el Acto Legislativo número 05 de 2011, al Fondo de Regalías Directas, con el fin de mitigar los daños causados al Ente Territorial, para que sean invertidos en Infraestructural Vial y Educación, Saneamiento Básico y Medio Ambiente. Lo anterior, sin afectar los ingresos que reciben por regalías los demás Fondos y de igual manera a los Entes Territoriales no </w:t>
            </w:r>
            <w:proofErr w:type="spellStart"/>
            <w:r w:rsidRPr="00803F68">
              <w:rPr>
                <w:rFonts w:asciiTheme="minorHAnsi" w:eastAsia="Times New Roman" w:hAnsiTheme="minorHAnsi" w:cs=".HelveticaNeueInterface-Regular"/>
                <w:color w:val="000000"/>
                <w:kern w:val="0"/>
                <w:lang w:val="es-ES_tradnl" w:eastAsia="es-ES_tradnl"/>
              </w:rPr>
              <w:t>produ</w:t>
            </w:r>
            <w:r w:rsidRPr="00803F68">
              <w:rPr>
                <w:rFonts w:asciiTheme="minorHAnsi" w:eastAsia="Times New Roman" w:hAnsiTheme="minorHAnsi" w:cs=".HelveticaNeueInterface-Regular"/>
                <w:color w:val="000000"/>
                <w:kern w:val="0"/>
                <w:lang w:eastAsia="es-ES_tradnl"/>
              </w:rPr>
              <w:t>ctores</w:t>
            </w:r>
            <w:proofErr w:type="spellEnd"/>
            <w:r w:rsidR="006542EF">
              <w:rPr>
                <w:rFonts w:asciiTheme="minorHAnsi" w:eastAsia="Times New Roman" w:hAnsiTheme="minorHAnsi" w:cs=".HelveticaNeueInterface-Regular"/>
                <w:color w:val="000000"/>
                <w:kern w:val="0"/>
                <w:lang w:eastAsia="es-ES_tradnl"/>
              </w:rPr>
              <w:t>.</w:t>
            </w:r>
          </w:p>
        </w:tc>
      </w:tr>
      <w:tr w:rsidR="000A3309" w14:paraId="3E64F1AD" w14:textId="77777777">
        <w:tc>
          <w:tcPr>
            <w:tcW w:w="2517" w:type="dxa"/>
            <w:tcBorders>
              <w:top w:val="single" w:sz="4" w:space="0" w:color="00000A"/>
              <w:left w:val="single" w:sz="4" w:space="0" w:color="00000A"/>
              <w:bottom w:val="single" w:sz="4" w:space="0" w:color="00000A"/>
              <w:right w:val="single" w:sz="4" w:space="0" w:color="00000A"/>
            </w:tcBorders>
            <w:shd w:val="clear" w:color="auto" w:fill="auto"/>
          </w:tcPr>
          <w:p w14:paraId="04716AB7" w14:textId="77777777" w:rsidR="000A3309" w:rsidRDefault="000A3309">
            <w:pPr>
              <w:spacing w:after="0" w:line="240" w:lineRule="auto"/>
              <w:rPr>
                <w:b/>
              </w:rPr>
            </w:pPr>
            <w:r>
              <w:rPr>
                <w:b/>
              </w:rPr>
              <w:lastRenderedPageBreak/>
              <w:t>Proyectos de Ley donde el Representante ha sido ponente</w:t>
            </w:r>
          </w:p>
          <w:p w14:paraId="0E178F9A" w14:textId="77777777" w:rsidR="000A3309" w:rsidRDefault="000A3309">
            <w:pPr>
              <w:spacing w:after="0" w:line="240" w:lineRule="auto"/>
              <w:rPr>
                <w:b/>
              </w:rPr>
            </w:pPr>
          </w:p>
          <w:p w14:paraId="38ECC55D" w14:textId="77777777" w:rsidR="000A3309" w:rsidRDefault="000A3309">
            <w:pPr>
              <w:spacing w:after="0" w:line="240" w:lineRule="auto"/>
            </w:pPr>
            <w:r>
              <w:rPr>
                <w:b/>
              </w:rPr>
              <w:t>Total: 7 proyectos</w:t>
            </w:r>
          </w:p>
        </w:tc>
        <w:tc>
          <w:tcPr>
            <w:tcW w:w="11369" w:type="dxa"/>
            <w:tcBorders>
              <w:top w:val="single" w:sz="4" w:space="0" w:color="00000A"/>
              <w:left w:val="single" w:sz="4" w:space="0" w:color="00000A"/>
              <w:bottom w:val="single" w:sz="4" w:space="0" w:color="00000A"/>
              <w:right w:val="single" w:sz="4" w:space="0" w:color="00000A"/>
            </w:tcBorders>
            <w:shd w:val="clear" w:color="auto" w:fill="auto"/>
          </w:tcPr>
          <w:p w14:paraId="6E5C4006" w14:textId="77777777" w:rsidR="000A3309" w:rsidRDefault="000A3309">
            <w:pPr>
              <w:spacing w:after="0" w:line="240" w:lineRule="auto"/>
              <w:jc w:val="both"/>
              <w:rPr>
                <w:rFonts w:cs="Times New Roman"/>
                <w:lang w:val="es-CO"/>
              </w:rPr>
            </w:pPr>
            <w:r>
              <w:t xml:space="preserve"> -</w:t>
            </w:r>
            <w:r>
              <w:rPr>
                <w:rFonts w:cs="Times New Roman"/>
                <w:b/>
                <w:lang w:val="es-CO"/>
              </w:rPr>
              <w:t>Proyecto de Acto Legislativo 038</w:t>
            </w:r>
          </w:p>
          <w:p w14:paraId="64110BB5" w14:textId="77777777" w:rsidR="000A3309" w:rsidRDefault="000A3309">
            <w:pPr>
              <w:spacing w:after="200" w:line="240" w:lineRule="auto"/>
              <w:jc w:val="both"/>
              <w:rPr>
                <w:rFonts w:cs="Times New Roman"/>
                <w:b/>
                <w:lang w:val="es-CO"/>
              </w:rPr>
            </w:pPr>
            <w:r>
              <w:rPr>
                <w:rFonts w:cs="Times New Roman"/>
                <w:lang w:val="es-CO"/>
              </w:rPr>
              <w:t>“Por medio del cual se implementa el voto obligatorio en Colombia”</w:t>
            </w:r>
          </w:p>
          <w:p w14:paraId="7CFAFD63" w14:textId="77777777" w:rsidR="000A3309" w:rsidRDefault="000A3309">
            <w:pPr>
              <w:spacing w:after="200" w:line="240" w:lineRule="auto"/>
              <w:jc w:val="both"/>
              <w:rPr>
                <w:rFonts w:cs="Times New Roman"/>
                <w:lang w:val="es-CO"/>
              </w:rPr>
            </w:pPr>
            <w:r>
              <w:rPr>
                <w:rFonts w:cs="Times New Roman"/>
                <w:b/>
                <w:lang w:val="es-CO"/>
              </w:rPr>
              <w:t>-Proyecto de Acto Legislativo 008 de 2014</w:t>
            </w:r>
          </w:p>
          <w:p w14:paraId="43D7A89D" w14:textId="77777777" w:rsidR="000A3309" w:rsidRDefault="000A3309">
            <w:pPr>
              <w:spacing w:after="200" w:line="240" w:lineRule="auto"/>
              <w:jc w:val="both"/>
              <w:rPr>
                <w:rFonts w:cs="Times New Roman"/>
                <w:b/>
                <w:lang w:val="es-CO"/>
              </w:rPr>
            </w:pPr>
            <w:r>
              <w:rPr>
                <w:rFonts w:cs="Times New Roman"/>
                <w:lang w:val="es-CO"/>
              </w:rPr>
              <w:t>“Por el cual se modifica el artículo 258 de la constitución política de Colombia”</w:t>
            </w:r>
          </w:p>
          <w:p w14:paraId="436C6D5F" w14:textId="77777777" w:rsidR="000A3309" w:rsidRDefault="000A3309">
            <w:pPr>
              <w:spacing w:after="200" w:line="240" w:lineRule="auto"/>
              <w:jc w:val="both"/>
              <w:rPr>
                <w:rFonts w:cs="Times New Roman"/>
                <w:lang w:val="es-CO"/>
              </w:rPr>
            </w:pPr>
            <w:r>
              <w:rPr>
                <w:rFonts w:cs="Times New Roman"/>
                <w:b/>
                <w:lang w:val="es-CO"/>
              </w:rPr>
              <w:t>-Proyecto de Ley 031 de 2014</w:t>
            </w:r>
          </w:p>
          <w:p w14:paraId="31ACA34A" w14:textId="77777777" w:rsidR="000A3309" w:rsidRDefault="000A3309">
            <w:pPr>
              <w:spacing w:after="200" w:line="240" w:lineRule="auto"/>
              <w:jc w:val="both"/>
              <w:rPr>
                <w:rFonts w:cs="Times New Roman"/>
                <w:b/>
                <w:lang w:val="es-CO"/>
              </w:rPr>
            </w:pPr>
            <w:r>
              <w:rPr>
                <w:rFonts w:cs="Times New Roman"/>
                <w:lang w:val="es-CO"/>
              </w:rPr>
              <w:t>“Por medio de la cual se introducen modificaciones a la ley 906 de 2004 código de procedimiento penal, a la ley 599 de 2000 código penal, y se establecen otras disposiciones”</w:t>
            </w:r>
          </w:p>
          <w:p w14:paraId="47011630" w14:textId="77777777" w:rsidR="000A3309" w:rsidRDefault="000A3309">
            <w:pPr>
              <w:spacing w:after="200" w:line="240" w:lineRule="auto"/>
              <w:jc w:val="both"/>
              <w:rPr>
                <w:rFonts w:cs="Times New Roman"/>
                <w:lang w:val="es-CO"/>
              </w:rPr>
            </w:pPr>
            <w:r>
              <w:rPr>
                <w:rFonts w:cs="Times New Roman"/>
                <w:b/>
                <w:lang w:val="es-CO"/>
              </w:rPr>
              <w:t>-Proyecto de Ley 129 de 2014</w:t>
            </w:r>
          </w:p>
          <w:p w14:paraId="0FBD1425" w14:textId="77777777" w:rsidR="000A3309" w:rsidRDefault="000A3309">
            <w:pPr>
              <w:spacing w:after="200" w:line="240" w:lineRule="auto"/>
              <w:jc w:val="both"/>
              <w:rPr>
                <w:rFonts w:cs="Times New Roman"/>
                <w:b/>
                <w:lang w:val="es-CO"/>
              </w:rPr>
            </w:pPr>
            <w:r>
              <w:rPr>
                <w:rFonts w:cs="Times New Roman"/>
                <w:lang w:val="es-CO"/>
              </w:rPr>
              <w:t xml:space="preserve">“Por la cual se establecen reglas para la investigación, acusación y juzgamiento de los miembros de la fuerza pública en el marco del Derecho Internacional Humanitario aplicable en situación se hostilidades, se tipifican algunas conductas y se dictan otras disposiciones” </w:t>
            </w:r>
          </w:p>
          <w:p w14:paraId="63BA87B6" w14:textId="77777777" w:rsidR="000A3309" w:rsidRDefault="000A3309">
            <w:pPr>
              <w:spacing w:after="200" w:line="240" w:lineRule="auto"/>
              <w:jc w:val="both"/>
              <w:rPr>
                <w:rFonts w:cs="Times New Roman"/>
                <w:lang w:val="es-CO"/>
              </w:rPr>
            </w:pPr>
            <w:r>
              <w:rPr>
                <w:rFonts w:cs="Times New Roman"/>
                <w:b/>
                <w:lang w:val="es-CO"/>
              </w:rPr>
              <w:t>-Proyecto de Ley 057 de 2014</w:t>
            </w:r>
          </w:p>
          <w:p w14:paraId="05F53AC5" w14:textId="77777777" w:rsidR="000A3309" w:rsidRDefault="000A3309">
            <w:pPr>
              <w:spacing w:after="200" w:line="240" w:lineRule="auto"/>
              <w:jc w:val="both"/>
              <w:rPr>
                <w:rFonts w:cs="Times New Roman"/>
                <w:b/>
                <w:lang w:val="es-CO"/>
              </w:rPr>
            </w:pPr>
            <w:r>
              <w:rPr>
                <w:rFonts w:cs="Times New Roman"/>
                <w:lang w:val="es-CO"/>
              </w:rPr>
              <w:t>“Por medio de la cual se prohíbe la contratación por mínima cuantía en los contratos de consultoría, se adiciona un parágrafo al artículo 66 del Decreto 1510 de 2013, y se dictas otras disposiciones”</w:t>
            </w:r>
          </w:p>
          <w:p w14:paraId="2BDC4F64" w14:textId="77777777" w:rsidR="000A3309" w:rsidRDefault="000A3309">
            <w:pPr>
              <w:spacing w:after="200" w:line="240" w:lineRule="auto"/>
              <w:jc w:val="both"/>
              <w:rPr>
                <w:rFonts w:cs="Times New Roman"/>
                <w:lang w:val="es-CO"/>
              </w:rPr>
            </w:pPr>
            <w:r>
              <w:rPr>
                <w:rFonts w:cs="Times New Roman"/>
                <w:b/>
                <w:lang w:val="es-CO"/>
              </w:rPr>
              <w:lastRenderedPageBreak/>
              <w:t>-Proyecto de Ley Estatutaria 109 de 2014</w:t>
            </w:r>
          </w:p>
          <w:p w14:paraId="3DDE6F2B" w14:textId="77777777" w:rsidR="000A3309" w:rsidRDefault="000A3309">
            <w:pPr>
              <w:spacing w:after="200" w:line="240" w:lineRule="auto"/>
              <w:jc w:val="both"/>
              <w:rPr>
                <w:rFonts w:cs="Times New Roman"/>
                <w:b/>
                <w:lang w:val="es-CO"/>
              </w:rPr>
            </w:pPr>
            <w:r>
              <w:rPr>
                <w:rFonts w:cs="Times New Roman"/>
                <w:lang w:val="es-CO"/>
              </w:rPr>
              <w:t>“Por medio de la cual se reforma la estructura y funcionamiento de la sala de casación penal de la corte suprema de justicia”</w:t>
            </w:r>
          </w:p>
          <w:p w14:paraId="195B952C" w14:textId="77777777" w:rsidR="000A3309" w:rsidRDefault="000A3309">
            <w:pPr>
              <w:spacing w:after="200" w:line="240" w:lineRule="auto"/>
              <w:jc w:val="both"/>
              <w:rPr>
                <w:rFonts w:cs="Times New Roman"/>
                <w:lang w:val="es-CO"/>
              </w:rPr>
            </w:pPr>
            <w:r>
              <w:rPr>
                <w:rFonts w:cs="Times New Roman"/>
                <w:b/>
                <w:lang w:val="es-CO"/>
              </w:rPr>
              <w:t>-Proyecto de Ley 153 de 2014</w:t>
            </w:r>
          </w:p>
          <w:p w14:paraId="69767693" w14:textId="77777777" w:rsidR="000A3309" w:rsidRDefault="000A3309">
            <w:pPr>
              <w:spacing w:after="200" w:line="240" w:lineRule="auto"/>
              <w:jc w:val="both"/>
              <w:rPr>
                <w:rFonts w:cs="Times New Roman"/>
                <w:lang w:val="es-CO"/>
              </w:rPr>
            </w:pPr>
            <w:r>
              <w:rPr>
                <w:rFonts w:cs="Times New Roman"/>
                <w:lang w:val="es-CO"/>
              </w:rPr>
              <w:t>"Por medio del cual se adopta una reforma de equilibrio de poderes y reajuste institucional y se dictan otras disposiciones"</w:t>
            </w:r>
          </w:p>
          <w:p w14:paraId="00AFCB16" w14:textId="77777777" w:rsidR="000A3309" w:rsidRDefault="000A3309">
            <w:pPr>
              <w:spacing w:after="200" w:line="240" w:lineRule="auto"/>
              <w:jc w:val="both"/>
              <w:rPr>
                <w:rFonts w:cs="Times New Roman"/>
                <w:lang w:val="es-CO"/>
              </w:rPr>
            </w:pPr>
            <w:r>
              <w:rPr>
                <w:rFonts w:cs="Times New Roman"/>
                <w:lang w:val="es-CO"/>
              </w:rPr>
              <w:t>Durante la primera vuelta:</w:t>
            </w:r>
          </w:p>
          <w:p w14:paraId="730EAAC2" w14:textId="77777777" w:rsidR="000A3309" w:rsidRDefault="000A3309">
            <w:pPr>
              <w:numPr>
                <w:ilvl w:val="0"/>
                <w:numId w:val="3"/>
              </w:numPr>
              <w:spacing w:after="200" w:line="240" w:lineRule="auto"/>
              <w:contextualSpacing/>
              <w:jc w:val="both"/>
              <w:rPr>
                <w:rFonts w:cs="Times New Roman"/>
                <w:lang w:val="es-CO"/>
              </w:rPr>
            </w:pPr>
            <w:r>
              <w:rPr>
                <w:rFonts w:cs="Times New Roman"/>
                <w:lang w:val="es-CO"/>
              </w:rPr>
              <w:t>Se destaca el activismo del representante siendo ponente y uno de los voceros del partido Centro Democrático en Comisión Primera de Cámara y en la Plenaria de la Cámara de Representantes.</w:t>
            </w:r>
          </w:p>
          <w:p w14:paraId="14B9D548" w14:textId="77777777" w:rsidR="000A3309" w:rsidRPr="00043CEC" w:rsidRDefault="000A3309" w:rsidP="00043CEC">
            <w:pPr>
              <w:numPr>
                <w:ilvl w:val="0"/>
                <w:numId w:val="3"/>
              </w:numPr>
              <w:spacing w:after="200" w:line="240" w:lineRule="auto"/>
              <w:contextualSpacing/>
              <w:jc w:val="both"/>
              <w:rPr>
                <w:rFonts w:cs="Times New Roman"/>
                <w:lang w:val="es-CO"/>
              </w:rPr>
            </w:pPr>
            <w:r>
              <w:rPr>
                <w:rFonts w:cs="Times New Roman"/>
                <w:lang w:val="es-CO"/>
              </w:rPr>
              <w:t>La ponencia propuesta por el Representante fue alternativa, girando en torno a los ejes temáticos más relevantes de la reforma al equilibrio de poderes: justicia, tribunal de aforados, asuntos electorales y órganos de control. En esta ponencia se incorporaron algunas intervenciones realizadas en las audiencias públicas que se llevaron a cabo. Durante los debates realizados en Comisión Primera y Plenaria de Cámara, el Representante radicó más de 30 proposiciones para enriquecer la ponencia mayoritaria.</w:t>
            </w:r>
          </w:p>
          <w:p w14:paraId="3837F376" w14:textId="77777777" w:rsidR="000A3309" w:rsidRDefault="000A3309">
            <w:pPr>
              <w:spacing w:after="200" w:line="240" w:lineRule="auto"/>
              <w:jc w:val="both"/>
              <w:rPr>
                <w:rFonts w:cs="Times New Roman"/>
                <w:lang w:val="es-CO"/>
              </w:rPr>
            </w:pPr>
            <w:r>
              <w:rPr>
                <w:rFonts w:cs="Times New Roman"/>
                <w:lang w:val="es-CO"/>
              </w:rPr>
              <w:t>Durante la segunda vuelta:</w:t>
            </w:r>
          </w:p>
          <w:p w14:paraId="5583DA92" w14:textId="77777777" w:rsidR="000A3309" w:rsidRDefault="000A3309">
            <w:pPr>
              <w:spacing w:after="0" w:line="240" w:lineRule="auto"/>
            </w:pPr>
            <w:r>
              <w:rPr>
                <w:rFonts w:cs="Times New Roman"/>
                <w:lang w:val="es-CO"/>
              </w:rPr>
              <w:t>El Representante presentó ponencia negativa en Comisión Primera y en Plenaria de la Cámara de Representantes, haciendo serios cuestionamientos a los siguientes temas: Título del Proyecto de acto legislativo, función electoral de las altas cortes, transformación del Consejo Superior de la Judicatura, comisión de aforados, reelección, voto preferente, lista cremallera, aplicación de la silla vacía por la acción de los jueces extranjeros que inicien investigaciones, eliminación de las Contralorías municipales y departamentales y elección del Contralor General de la República.</w:t>
            </w:r>
          </w:p>
        </w:tc>
      </w:tr>
      <w:tr w:rsidR="000A3309" w14:paraId="1438A009" w14:textId="77777777">
        <w:tc>
          <w:tcPr>
            <w:tcW w:w="2517" w:type="dxa"/>
            <w:tcBorders>
              <w:top w:val="single" w:sz="4" w:space="0" w:color="00000A"/>
              <w:left w:val="single" w:sz="4" w:space="0" w:color="00000A"/>
              <w:bottom w:val="single" w:sz="4" w:space="0" w:color="00000A"/>
              <w:right w:val="single" w:sz="4" w:space="0" w:color="00000A"/>
            </w:tcBorders>
            <w:shd w:val="clear" w:color="auto" w:fill="auto"/>
          </w:tcPr>
          <w:p w14:paraId="41983D22" w14:textId="77777777" w:rsidR="000A3309" w:rsidRDefault="000A3309">
            <w:pPr>
              <w:spacing w:after="0" w:line="240" w:lineRule="auto"/>
              <w:rPr>
                <w:b/>
              </w:rPr>
            </w:pPr>
            <w:r>
              <w:rPr>
                <w:b/>
              </w:rPr>
              <w:lastRenderedPageBreak/>
              <w:t xml:space="preserve">Proposiciones </w:t>
            </w:r>
          </w:p>
          <w:p w14:paraId="086E1F8A" w14:textId="77777777" w:rsidR="000A3309" w:rsidRDefault="000A3309">
            <w:pPr>
              <w:spacing w:after="0" w:line="240" w:lineRule="auto"/>
              <w:rPr>
                <w:b/>
              </w:rPr>
            </w:pPr>
          </w:p>
          <w:p w14:paraId="03BCB0FA" w14:textId="2CFAFE70" w:rsidR="000A3309" w:rsidRDefault="000A3309">
            <w:pPr>
              <w:spacing w:after="0" w:line="240" w:lineRule="auto"/>
            </w:pPr>
          </w:p>
        </w:tc>
        <w:tc>
          <w:tcPr>
            <w:tcW w:w="11369" w:type="dxa"/>
            <w:tcBorders>
              <w:top w:val="single" w:sz="4" w:space="0" w:color="00000A"/>
              <w:left w:val="single" w:sz="4" w:space="0" w:color="00000A"/>
              <w:bottom w:val="single" w:sz="4" w:space="0" w:color="00000A"/>
              <w:right w:val="single" w:sz="4" w:space="0" w:color="00000A"/>
            </w:tcBorders>
            <w:shd w:val="clear" w:color="auto" w:fill="auto"/>
          </w:tcPr>
          <w:p w14:paraId="78DE1100" w14:textId="77777777" w:rsidR="000A3309" w:rsidRDefault="000A3309">
            <w:pPr>
              <w:pStyle w:val="Prrafodelista1"/>
              <w:numPr>
                <w:ilvl w:val="0"/>
                <w:numId w:val="4"/>
              </w:numPr>
              <w:spacing w:after="0" w:line="240" w:lineRule="auto"/>
            </w:pPr>
            <w:r>
              <w:t xml:space="preserve">Proposición para </w:t>
            </w:r>
            <w:r w:rsidRPr="00663858">
              <w:t>modificar</w:t>
            </w:r>
            <w:r>
              <w:t xml:space="preserve"> el orden del día y permitir que los voceros de cada partido expongan sus observaciones frente a la ley de víctimas.</w:t>
            </w:r>
          </w:p>
          <w:p w14:paraId="7A3F3750" w14:textId="77777777" w:rsidR="000A3309" w:rsidRDefault="000A3309" w:rsidP="00663858">
            <w:pPr>
              <w:pStyle w:val="Prrafodelista1"/>
              <w:numPr>
                <w:ilvl w:val="0"/>
                <w:numId w:val="4"/>
              </w:numPr>
              <w:spacing w:after="0" w:line="240" w:lineRule="auto"/>
            </w:pPr>
            <w:r w:rsidRPr="00663858">
              <w:t>Proposición</w:t>
            </w:r>
            <w:r>
              <w:t xml:space="preserve"> para modificar el orden del día, con el fin de dar lectura y aprobación a las proposiciones de los Honorables Representantes.</w:t>
            </w:r>
          </w:p>
          <w:p w14:paraId="663A0440" w14:textId="77777777" w:rsidR="000A3309" w:rsidRDefault="000A3309">
            <w:pPr>
              <w:pStyle w:val="Prrafodelista1"/>
              <w:numPr>
                <w:ilvl w:val="0"/>
                <w:numId w:val="4"/>
              </w:numPr>
              <w:spacing w:after="0" w:line="240" w:lineRule="auto"/>
            </w:pPr>
            <w:r>
              <w:t>Proposición para la creación de una comisión de seguimiento a la política petrolera y a los recursos de regalías en la Cámara de Representantes, integrada por todos los partidos con presencia en la corporación.</w:t>
            </w:r>
          </w:p>
          <w:p w14:paraId="5AC205C2" w14:textId="77777777" w:rsidR="000A3309" w:rsidRDefault="000A3309">
            <w:pPr>
              <w:pStyle w:val="Prrafodelista1"/>
              <w:numPr>
                <w:ilvl w:val="0"/>
                <w:numId w:val="4"/>
              </w:numPr>
              <w:spacing w:after="0" w:line="240" w:lineRule="auto"/>
            </w:pPr>
            <w:r>
              <w:t xml:space="preserve">Proposición aditiva (Debate de control político – Víctimas y restitución de tierras), con el fin de citar y dirigir el cuestionario  correspondiente a los siguientes funcionarios: Ministro de defensa, Director de la unidad de información y análisis financiero, director de la Policía Nacional, Comandante de las fuerzas militares de Colombia, </w:t>
            </w:r>
            <w:r>
              <w:lastRenderedPageBreak/>
              <w:t>Director Nacional de la Unidad Nacional de Restitución de Tierras.</w:t>
            </w:r>
          </w:p>
          <w:p w14:paraId="6063BCA4" w14:textId="77777777" w:rsidR="000A3309" w:rsidRDefault="000A3309">
            <w:pPr>
              <w:pStyle w:val="Prrafodelista1"/>
              <w:numPr>
                <w:ilvl w:val="0"/>
                <w:numId w:val="4"/>
              </w:numPr>
              <w:spacing w:after="0" w:line="240" w:lineRule="auto"/>
            </w:pPr>
            <w:r>
              <w:t>Proposición para citar al debate de Control Político “Desaparición forzada: crimen de lesa humanidad de las Farc”. En dicha proposición se anexo el cuestionario y citaron a los siguientes funcionarios: Ministro del Interior, Humberto de la Calle, Fiscal General de la Nación, Defensor del Pueblo y el Procurador General de la Nación.</w:t>
            </w:r>
          </w:p>
          <w:p w14:paraId="6D48BF42" w14:textId="77777777" w:rsidR="000A3309" w:rsidRDefault="000A3309">
            <w:pPr>
              <w:pStyle w:val="Prrafodelista1"/>
              <w:numPr>
                <w:ilvl w:val="0"/>
                <w:numId w:val="4"/>
              </w:numPr>
              <w:spacing w:after="0" w:line="240" w:lineRule="auto"/>
            </w:pPr>
            <w:r>
              <w:t>Proposición para modificar el artículo 3 del texto propuesto en primer debate al Proyecto de Ley Estatutaria No 109 de 2014.</w:t>
            </w:r>
          </w:p>
          <w:p w14:paraId="1ADE4575" w14:textId="77777777" w:rsidR="00DB5B03" w:rsidRDefault="000A3309" w:rsidP="00DB5B03">
            <w:pPr>
              <w:pStyle w:val="Prrafodelista1"/>
              <w:numPr>
                <w:ilvl w:val="0"/>
                <w:numId w:val="4"/>
              </w:numPr>
              <w:spacing w:after="0" w:line="240" w:lineRule="auto"/>
            </w:pPr>
            <w:r>
              <w:t>Proposición para modificar el artículo 1 del Proyecto de Acto Legislativo 167 de 2014 Cámara, con el fin de incorporar el concepto de “derecho operacional”.</w:t>
            </w:r>
          </w:p>
          <w:p w14:paraId="5C1B645B" w14:textId="77777777" w:rsidR="00DB5B03" w:rsidRDefault="00DB5B03" w:rsidP="00663858">
            <w:pPr>
              <w:numPr>
                <w:ilvl w:val="0"/>
                <w:numId w:val="4"/>
              </w:numPr>
              <w:spacing w:after="0"/>
            </w:pPr>
            <w:r w:rsidRPr="00DB5B03">
              <w:t>Propos</w:t>
            </w:r>
            <w:r>
              <w:t>ición modificativa al artículo 10 que corresponde al artículo 174</w:t>
            </w:r>
            <w:r w:rsidRPr="00DB5B03">
              <w:t xml:space="preserve"> de la Constitución Política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21E5E282" w14:textId="77777777" w:rsidR="00DB5B03" w:rsidRPr="00DB5B03" w:rsidRDefault="00DB5B03" w:rsidP="00663858">
            <w:pPr>
              <w:numPr>
                <w:ilvl w:val="0"/>
                <w:numId w:val="4"/>
              </w:numPr>
              <w:spacing w:after="0"/>
            </w:pPr>
            <w:r w:rsidRPr="00DB5B03">
              <w:t>Proposi</w:t>
            </w:r>
            <w:r>
              <w:t>ción modificativa al artículo 11 que corresponde al artículo 178</w:t>
            </w:r>
            <w:r w:rsidRPr="00DB5B03">
              <w:t xml:space="preserve"> de la Constitución Política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0B2F5AD7" w14:textId="77777777" w:rsidR="00DB5B03" w:rsidRPr="00DB5B03" w:rsidRDefault="00DB5B03" w:rsidP="00663858">
            <w:pPr>
              <w:numPr>
                <w:ilvl w:val="0"/>
                <w:numId w:val="4"/>
              </w:numPr>
              <w:spacing w:after="0"/>
            </w:pPr>
            <w:r w:rsidRPr="00DB5B03">
              <w:t>Proposi</w:t>
            </w:r>
            <w:r>
              <w:t>ción modificativa al artículo 15 que corresponde al artículo 231</w:t>
            </w:r>
            <w:r w:rsidRPr="00DB5B03">
              <w:t xml:space="preserve"> de la Constitución Política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32BC93C4" w14:textId="77777777" w:rsidR="00DB5B03" w:rsidRPr="00DB5B03" w:rsidRDefault="00DB5B03" w:rsidP="00663858">
            <w:pPr>
              <w:numPr>
                <w:ilvl w:val="0"/>
                <w:numId w:val="4"/>
              </w:numPr>
              <w:spacing w:after="0"/>
            </w:pPr>
            <w:r w:rsidRPr="00DB5B03">
              <w:t>Proposi</w:t>
            </w:r>
            <w:r>
              <w:t>ción modificativa al artículo 16</w:t>
            </w:r>
            <w:r w:rsidRPr="00DB5B03">
              <w:t xml:space="preserve"> que corresponde al artícu</w:t>
            </w:r>
            <w:r>
              <w:t>lo 232</w:t>
            </w:r>
            <w:r w:rsidRPr="00DB5B03">
              <w:t xml:space="preserve"> de la Constitución Política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077D9FBF" w14:textId="77777777" w:rsidR="00DB5B03" w:rsidRPr="00DB5B03" w:rsidRDefault="00DB5B03" w:rsidP="00663858">
            <w:pPr>
              <w:numPr>
                <w:ilvl w:val="0"/>
                <w:numId w:val="4"/>
              </w:numPr>
              <w:spacing w:after="0"/>
            </w:pPr>
            <w:r w:rsidRPr="00DB5B03">
              <w:t>Proposi</w:t>
            </w:r>
            <w:r>
              <w:t>ción modificativa al artículo 17 que corresponde al artículo 233</w:t>
            </w:r>
            <w:r w:rsidRPr="00DB5B03">
              <w:t xml:space="preserve"> de la Constitución Política del proyecto de </w:t>
            </w:r>
            <w:r w:rsidRPr="00DB5B03">
              <w:lastRenderedPageBreak/>
              <w:t>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7966182F" w14:textId="77777777" w:rsidR="00DB5B03" w:rsidRPr="00DB5B03" w:rsidRDefault="00DB5B03" w:rsidP="00663858">
            <w:pPr>
              <w:numPr>
                <w:ilvl w:val="0"/>
                <w:numId w:val="4"/>
              </w:numPr>
              <w:spacing w:after="0"/>
            </w:pPr>
            <w:r w:rsidRPr="00DB5B03">
              <w:t>Proposi</w:t>
            </w:r>
            <w:r>
              <w:t>ción modificativa al artículo 19 que corresponde al artículo 250</w:t>
            </w:r>
            <w:r w:rsidRPr="00DB5B03">
              <w:t xml:space="preserve"> de la Constitución Política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5CBAACF2" w14:textId="77777777" w:rsidR="00DB5B03" w:rsidRPr="00DB5B03" w:rsidRDefault="00DB5B03" w:rsidP="00663858">
            <w:pPr>
              <w:numPr>
                <w:ilvl w:val="0"/>
                <w:numId w:val="4"/>
              </w:numPr>
              <w:spacing w:after="0"/>
            </w:pPr>
            <w:r w:rsidRPr="00DB5B03">
              <w:t>Proposi</w:t>
            </w:r>
            <w:r>
              <w:t>ción modificativa al artículo 20 que corresponde al artículo 254</w:t>
            </w:r>
            <w:r w:rsidRPr="00DB5B03">
              <w:t xml:space="preserve"> de la Constitución Política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0089B315" w14:textId="77777777" w:rsidR="00DB5B03" w:rsidRPr="00DB5B03" w:rsidRDefault="00DB5B03" w:rsidP="00663858">
            <w:pPr>
              <w:numPr>
                <w:ilvl w:val="0"/>
                <w:numId w:val="4"/>
              </w:numPr>
              <w:spacing w:after="0"/>
            </w:pPr>
            <w:r w:rsidRPr="00DB5B03">
              <w:t>Proposi</w:t>
            </w:r>
            <w:r>
              <w:t>ción modificativa al artículo 21 que corresponde al artículo 255</w:t>
            </w:r>
            <w:r w:rsidRPr="00DB5B03">
              <w:t xml:space="preserve"> de la Constitución Política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3DA7E713" w14:textId="77777777" w:rsidR="00DB5B03" w:rsidRPr="00DB5B03" w:rsidRDefault="00DB5B03" w:rsidP="00663858">
            <w:pPr>
              <w:numPr>
                <w:ilvl w:val="0"/>
                <w:numId w:val="4"/>
              </w:numPr>
              <w:spacing w:after="0"/>
            </w:pPr>
            <w:r w:rsidRPr="00DB5B03">
              <w:t>Proposición modificativa al artículo 10 que corresponde al artículo 174 de la Constitución Política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6D589174" w14:textId="77777777" w:rsidR="00DB5B03" w:rsidRPr="00DB5B03" w:rsidRDefault="00DB5B03" w:rsidP="00663858">
            <w:pPr>
              <w:numPr>
                <w:ilvl w:val="0"/>
                <w:numId w:val="4"/>
              </w:numPr>
              <w:spacing w:after="0"/>
            </w:pPr>
            <w:r w:rsidRPr="00DB5B03">
              <w:t>Proposi</w:t>
            </w:r>
            <w:r>
              <w:t>ción modificativa al artículo 22 que corresponde al artículo 255 A</w:t>
            </w:r>
            <w:r w:rsidRPr="00DB5B03">
              <w:t xml:space="preserve"> de la Constitución Política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79D0F45E" w14:textId="77777777" w:rsidR="00DB5B03" w:rsidRPr="00DB5B03" w:rsidRDefault="00DB5B03" w:rsidP="00663858">
            <w:pPr>
              <w:numPr>
                <w:ilvl w:val="0"/>
                <w:numId w:val="4"/>
              </w:numPr>
              <w:spacing w:after="0"/>
            </w:pPr>
            <w:r w:rsidRPr="00DB5B03">
              <w:lastRenderedPageBreak/>
              <w:t>Proposi</w:t>
            </w:r>
            <w:r>
              <w:t>ción modificativa al artículo 23</w:t>
            </w:r>
            <w:r w:rsidR="00663858">
              <w:t xml:space="preserve"> que corresponde al artículo 253</w:t>
            </w:r>
            <w:r w:rsidRPr="00DB5B03">
              <w:t xml:space="preserve"> de la Constitución Política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603BA345" w14:textId="77777777" w:rsidR="00DB5B03" w:rsidRDefault="00663858" w:rsidP="00663858">
            <w:pPr>
              <w:numPr>
                <w:ilvl w:val="0"/>
                <w:numId w:val="4"/>
              </w:numPr>
              <w:spacing w:after="0"/>
            </w:pPr>
            <w:r w:rsidRPr="00663858">
              <w:t>Proposición modificativa al artículo 2</w:t>
            </w:r>
            <w:r>
              <w:t>4 que corresponde al artículo 257</w:t>
            </w:r>
            <w:r w:rsidRPr="00663858">
              <w:t xml:space="preserve"> de la Constitución Política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6AF38846" w14:textId="77777777" w:rsidR="000A3309" w:rsidRDefault="000A3309">
            <w:pPr>
              <w:pStyle w:val="Prrafodelista1"/>
              <w:numPr>
                <w:ilvl w:val="0"/>
                <w:numId w:val="4"/>
              </w:numPr>
              <w:spacing w:after="0" w:line="240" w:lineRule="auto"/>
            </w:pPr>
            <w:r>
              <w:t>Proposición modificativa al artículo 2 que corresponde al artículo 126 de la Constitución Política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1BBFC916" w14:textId="77777777" w:rsidR="000A3309" w:rsidRDefault="000A3309">
            <w:pPr>
              <w:pStyle w:val="Prrafodelista1"/>
              <w:numPr>
                <w:ilvl w:val="0"/>
                <w:numId w:val="4"/>
              </w:numPr>
              <w:spacing w:after="0" w:line="240" w:lineRule="auto"/>
            </w:pPr>
            <w:r>
              <w:t>Proposición eliminatoria del  artículo 14 que modifica el artículo 254 de la Constitución Política, de la ponencia mayoritaria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27921AF3" w14:textId="77777777" w:rsidR="000A3309" w:rsidRDefault="000A3309">
            <w:pPr>
              <w:pStyle w:val="Prrafodelista1"/>
              <w:numPr>
                <w:ilvl w:val="0"/>
                <w:numId w:val="4"/>
              </w:numPr>
              <w:spacing w:after="0" w:line="240" w:lineRule="auto"/>
            </w:pPr>
            <w:r>
              <w:t>Proposición eliminatoria del artículo 15, que modifica el artículo 255 de la Constitución Política, de la ponencia mayoritaria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2B209A78" w14:textId="77777777" w:rsidR="000A3309" w:rsidRDefault="000A3309">
            <w:pPr>
              <w:pStyle w:val="Prrafodelista1"/>
              <w:numPr>
                <w:ilvl w:val="0"/>
                <w:numId w:val="4"/>
              </w:numPr>
              <w:spacing w:after="0" w:line="240" w:lineRule="auto"/>
            </w:pPr>
            <w:r>
              <w:t>Proposición eliminatoria del artículo 16, que modifica el artículo 256 de la Constitución Política de la ponencia mayoritaria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1CD2BE4B" w14:textId="77777777" w:rsidR="000A3309" w:rsidRDefault="000A3309">
            <w:pPr>
              <w:pStyle w:val="Prrafodelista1"/>
              <w:numPr>
                <w:ilvl w:val="0"/>
                <w:numId w:val="4"/>
              </w:numPr>
              <w:spacing w:after="0" w:line="240" w:lineRule="auto"/>
            </w:pPr>
            <w:r>
              <w:t xml:space="preserve">Proposición que adiciona un artículo nuevo al proyecto de Acto Legislativo Numero 153 de 2014 Cámara - 018 de </w:t>
            </w:r>
            <w:r>
              <w:lastRenderedPageBreak/>
              <w:t>2014 Senado, acumulado con los proyectos de Acto Legislativo número 02 de 2014, 04 de 2014, 05 de 2014, 06 de 2014 y 12 de 2014. “POR MEDIO DEL CUAL SE ADOPTA UNA REFORMA DE EQUILIBRIO DE PODERES Y REAJUSTE INSTITUCIONAL Y SE DICTAN OTRAS DISPOSICIONES”. Adiciónese el artículo 233 de la Constitución Política.</w:t>
            </w:r>
          </w:p>
          <w:p w14:paraId="5BDB0EC6" w14:textId="77777777" w:rsidR="000A3309" w:rsidRDefault="000A3309">
            <w:pPr>
              <w:pStyle w:val="Prrafodelista1"/>
              <w:numPr>
                <w:ilvl w:val="0"/>
                <w:numId w:val="4"/>
              </w:numPr>
              <w:spacing w:after="0" w:line="240" w:lineRule="auto"/>
            </w:pPr>
            <w:r>
              <w:t>Proposición modificativa del artículo 15 que corresponde al artículo 232 de la Constitución Política, de la ponencia mayoritaria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p w14:paraId="7DD29F5D" w14:textId="77777777" w:rsidR="000A3309" w:rsidRPr="00663858" w:rsidRDefault="000A3309" w:rsidP="00663858">
            <w:pPr>
              <w:pStyle w:val="Prrafodelista1"/>
              <w:numPr>
                <w:ilvl w:val="0"/>
                <w:numId w:val="4"/>
              </w:numPr>
              <w:spacing w:after="0" w:line="240" w:lineRule="auto"/>
              <w:rPr>
                <w:shd w:val="clear" w:color="auto" w:fill="FFFF00"/>
              </w:rPr>
            </w:pPr>
            <w:r>
              <w:t>Proposición modificativa al artículo 4 que corresponde al artículo 134 de la Constitución Política, de la ponencia mayoritaria del proyecto de Acto Legislativo Numero 153 de 2014 Cámara - 018 de 2014 Senado, acumulado con los proyectos de Acto Legislativo número 02 de 2014, 04 de 2014, 05 de 2014, 06 de 2014 y 12 de 2014. “POR MEDIO DEL CUAL SE ADOPTA UNA REFORMA DE EQUILIBRIO DE PODERES Y REAJUSTE INSTITUCIONAL Y SE DICTAN OTRAS DISPOSICIONES.</w:t>
            </w:r>
          </w:p>
        </w:tc>
      </w:tr>
      <w:tr w:rsidR="000A3309" w14:paraId="7580FA2E" w14:textId="77777777">
        <w:tc>
          <w:tcPr>
            <w:tcW w:w="2517" w:type="dxa"/>
            <w:tcBorders>
              <w:top w:val="single" w:sz="4" w:space="0" w:color="00000A"/>
              <w:left w:val="single" w:sz="4" w:space="0" w:color="00000A"/>
              <w:bottom w:val="single" w:sz="4" w:space="0" w:color="00000A"/>
              <w:right w:val="single" w:sz="4" w:space="0" w:color="00000A"/>
            </w:tcBorders>
            <w:shd w:val="clear" w:color="auto" w:fill="auto"/>
          </w:tcPr>
          <w:p w14:paraId="5B602673" w14:textId="77777777" w:rsidR="000A3309" w:rsidRDefault="000A3309">
            <w:pPr>
              <w:spacing w:after="0" w:line="240" w:lineRule="auto"/>
              <w:rPr>
                <w:b/>
              </w:rPr>
            </w:pPr>
            <w:r>
              <w:rPr>
                <w:b/>
              </w:rPr>
              <w:lastRenderedPageBreak/>
              <w:t xml:space="preserve">Constancias </w:t>
            </w:r>
          </w:p>
          <w:p w14:paraId="12AFF7ED" w14:textId="77777777" w:rsidR="000A3309" w:rsidRDefault="000A3309">
            <w:pPr>
              <w:spacing w:after="0" w:line="240" w:lineRule="auto"/>
              <w:rPr>
                <w:b/>
              </w:rPr>
            </w:pPr>
          </w:p>
          <w:p w14:paraId="03C6F307" w14:textId="54652506" w:rsidR="000A3309" w:rsidRDefault="000A3309">
            <w:pPr>
              <w:spacing w:after="0" w:line="240" w:lineRule="auto"/>
            </w:pPr>
          </w:p>
        </w:tc>
        <w:tc>
          <w:tcPr>
            <w:tcW w:w="11369" w:type="dxa"/>
            <w:tcBorders>
              <w:top w:val="single" w:sz="4" w:space="0" w:color="00000A"/>
              <w:left w:val="single" w:sz="4" w:space="0" w:color="00000A"/>
              <w:bottom w:val="single" w:sz="4" w:space="0" w:color="00000A"/>
              <w:right w:val="single" w:sz="4" w:space="0" w:color="00000A"/>
            </w:tcBorders>
            <w:shd w:val="clear" w:color="auto" w:fill="auto"/>
          </w:tcPr>
          <w:p w14:paraId="0266024D" w14:textId="77777777" w:rsidR="00324B54" w:rsidRPr="00043CEC" w:rsidRDefault="00043CEC" w:rsidP="00043CEC">
            <w:pPr>
              <w:pStyle w:val="Prrafodelista1"/>
              <w:numPr>
                <w:ilvl w:val="0"/>
                <w:numId w:val="6"/>
              </w:numPr>
              <w:spacing w:after="0" w:line="240" w:lineRule="auto"/>
              <w:jc w:val="both"/>
              <w:rPr>
                <w:color w:val="002060"/>
              </w:rPr>
            </w:pPr>
            <w:r>
              <w:t>Julio 31 de</w:t>
            </w:r>
            <w:r w:rsidRPr="00043CEC">
              <w:t xml:space="preserve"> 2014 El crimen atroz da derecho a gobernar Colombia. </w:t>
            </w:r>
          </w:p>
          <w:p w14:paraId="1E7304A3" w14:textId="77777777" w:rsidR="00324B54" w:rsidRDefault="00043CEC" w:rsidP="00043CEC">
            <w:pPr>
              <w:pStyle w:val="Prrafodelista1"/>
              <w:numPr>
                <w:ilvl w:val="0"/>
                <w:numId w:val="6"/>
              </w:numPr>
              <w:spacing w:after="0" w:line="240" w:lineRule="auto"/>
              <w:jc w:val="both"/>
            </w:pPr>
            <w:r>
              <w:t>Agosto 21 de</w:t>
            </w:r>
            <w:r w:rsidRPr="00043CEC">
              <w:t xml:space="preserve"> 2014 Denuncia y rechazo por el manejo del gobierno al tema de las víctimas en la mesa de La Habana. </w:t>
            </w:r>
          </w:p>
          <w:p w14:paraId="3D85B1B1" w14:textId="77777777" w:rsidR="00043CEC" w:rsidRDefault="00043CEC" w:rsidP="00043CEC">
            <w:pPr>
              <w:pStyle w:val="Prrafodelista1"/>
              <w:numPr>
                <w:ilvl w:val="0"/>
                <w:numId w:val="6"/>
              </w:numPr>
              <w:spacing w:after="0" w:line="240" w:lineRule="auto"/>
              <w:jc w:val="both"/>
            </w:pPr>
            <w:r>
              <w:t>Agosto 21 de</w:t>
            </w:r>
            <w:r w:rsidRPr="00043CEC">
              <w:t xml:space="preserve"> 2014 Es humillante la participación de la fuerza pública en La Habana. </w:t>
            </w:r>
          </w:p>
          <w:p w14:paraId="4CFEA0ED" w14:textId="77777777" w:rsidR="00043CEC" w:rsidRDefault="00043CEC" w:rsidP="00043CEC">
            <w:pPr>
              <w:pStyle w:val="Prrafodelista1"/>
              <w:numPr>
                <w:ilvl w:val="0"/>
                <w:numId w:val="6"/>
              </w:numPr>
              <w:spacing w:after="0" w:line="240" w:lineRule="auto"/>
              <w:jc w:val="both"/>
            </w:pPr>
            <w:r>
              <w:t>Septiembre 4 de</w:t>
            </w:r>
            <w:r w:rsidRPr="00043CEC">
              <w:t xml:space="preserve"> 2014 Cobarde es permitir las FARC desconocer las víctimas. </w:t>
            </w:r>
          </w:p>
          <w:p w14:paraId="5F7084D4" w14:textId="77777777" w:rsidR="00043CEC" w:rsidRDefault="00043CEC" w:rsidP="00043CEC">
            <w:pPr>
              <w:pStyle w:val="Prrafodelista1"/>
              <w:numPr>
                <w:ilvl w:val="0"/>
                <w:numId w:val="6"/>
              </w:numPr>
              <w:spacing w:after="0" w:line="240" w:lineRule="auto"/>
              <w:jc w:val="both"/>
            </w:pPr>
            <w:r>
              <w:t xml:space="preserve">Octubre 2 de </w:t>
            </w:r>
            <w:r w:rsidRPr="00043CEC">
              <w:t>2014 Sigue deterioro de la seguridad.</w:t>
            </w:r>
            <w:r w:rsidR="008C2DC3">
              <w:t xml:space="preserve"> </w:t>
            </w:r>
          </w:p>
          <w:p w14:paraId="7AA4A5F5" w14:textId="77777777" w:rsidR="008C2DC3" w:rsidRDefault="008C2DC3" w:rsidP="008C2DC3">
            <w:pPr>
              <w:pStyle w:val="Prrafodelista1"/>
              <w:numPr>
                <w:ilvl w:val="0"/>
                <w:numId w:val="6"/>
              </w:numPr>
              <w:spacing w:after="0" w:line="240" w:lineRule="auto"/>
              <w:jc w:val="both"/>
            </w:pPr>
            <w:r>
              <w:t xml:space="preserve">Agosto 30 de </w:t>
            </w:r>
            <w:r w:rsidRPr="008C2DC3">
              <w:t xml:space="preserve">2014 En La Habana se está construyendo una mentira muy grande. </w:t>
            </w:r>
          </w:p>
          <w:p w14:paraId="197FAC41" w14:textId="77777777" w:rsidR="008C2DC3" w:rsidRDefault="008C2DC3" w:rsidP="008C2DC3">
            <w:pPr>
              <w:pStyle w:val="Prrafodelista1"/>
              <w:numPr>
                <w:ilvl w:val="0"/>
                <w:numId w:val="6"/>
              </w:numPr>
              <w:spacing w:after="0" w:line="240" w:lineRule="auto"/>
              <w:jc w:val="both"/>
            </w:pPr>
            <w:r>
              <w:t xml:space="preserve">Septiembre 3 de </w:t>
            </w:r>
            <w:r w:rsidRPr="008C2DC3">
              <w:t xml:space="preserve">2014 Paradoja que un agente desinado por el estado demande una entidad del mismo estado. </w:t>
            </w:r>
          </w:p>
          <w:p w14:paraId="52000404" w14:textId="77777777" w:rsidR="008C2DC3" w:rsidRDefault="008C2DC3" w:rsidP="008C2DC3">
            <w:pPr>
              <w:pStyle w:val="Prrafodelista1"/>
              <w:numPr>
                <w:ilvl w:val="0"/>
                <w:numId w:val="6"/>
              </w:numPr>
              <w:spacing w:after="0" w:line="240" w:lineRule="auto"/>
              <w:jc w:val="both"/>
            </w:pPr>
            <w:r>
              <w:t xml:space="preserve">Septiembre 5 de </w:t>
            </w:r>
            <w:r w:rsidRPr="008C2DC3">
              <w:t>2014 Gobierno debe sacudirse de las FARC.</w:t>
            </w:r>
            <w:r>
              <w:t xml:space="preserve"> </w:t>
            </w:r>
          </w:p>
          <w:p w14:paraId="65A6F574" w14:textId="77777777" w:rsidR="008C2DC3" w:rsidRDefault="008C2DC3" w:rsidP="008C2DC3">
            <w:pPr>
              <w:pStyle w:val="Prrafodelista1"/>
              <w:numPr>
                <w:ilvl w:val="0"/>
                <w:numId w:val="6"/>
              </w:numPr>
              <w:spacing w:after="0" w:line="240" w:lineRule="auto"/>
              <w:jc w:val="both"/>
            </w:pPr>
            <w:r>
              <w:t xml:space="preserve">Septiembre 11 de </w:t>
            </w:r>
            <w:r w:rsidRPr="008C2DC3">
              <w:t xml:space="preserve">2014 El gobierno Colombiano ya le copió lenguaje a las FARC. </w:t>
            </w:r>
          </w:p>
          <w:p w14:paraId="5123417A" w14:textId="77777777" w:rsidR="008C2DC3" w:rsidRDefault="008C2DC3" w:rsidP="008C2DC3">
            <w:pPr>
              <w:pStyle w:val="Prrafodelista1"/>
              <w:numPr>
                <w:ilvl w:val="0"/>
                <w:numId w:val="6"/>
              </w:numPr>
              <w:spacing w:after="0" w:line="240" w:lineRule="auto"/>
              <w:jc w:val="both"/>
            </w:pPr>
            <w:r>
              <w:t xml:space="preserve">Septiembre 23 de </w:t>
            </w:r>
            <w:r w:rsidRPr="008C2DC3">
              <w:t xml:space="preserve">2014 La Plata y Garzón en el Huila recibieron al centro democrático. </w:t>
            </w:r>
            <w:r>
              <w:t xml:space="preserve">Octubre 3 de </w:t>
            </w:r>
            <w:r w:rsidRPr="008C2DC3">
              <w:t xml:space="preserve">2014 Fiscal es duro con el congreso y blando con los criminales atroces. </w:t>
            </w:r>
          </w:p>
          <w:p w14:paraId="5093B318" w14:textId="77777777" w:rsidR="008C2DC3" w:rsidRDefault="008C2DC3" w:rsidP="008C2DC3">
            <w:pPr>
              <w:pStyle w:val="Prrafodelista1"/>
              <w:numPr>
                <w:ilvl w:val="0"/>
                <w:numId w:val="6"/>
              </w:numPr>
              <w:spacing w:after="0" w:line="240" w:lineRule="auto"/>
              <w:jc w:val="both"/>
            </w:pPr>
            <w:r>
              <w:t xml:space="preserve">Octubre 12  de </w:t>
            </w:r>
            <w:r w:rsidRPr="008C2DC3">
              <w:t xml:space="preserve">2014 Gobierno </w:t>
            </w:r>
            <w:r w:rsidR="002A35BC">
              <w:t>S</w:t>
            </w:r>
            <w:r w:rsidR="002A35BC" w:rsidRPr="008C2DC3">
              <w:t xml:space="preserve">antos es el engaño de los engaños. </w:t>
            </w:r>
          </w:p>
          <w:p w14:paraId="4D4A8E63" w14:textId="77777777" w:rsidR="008C2DC3" w:rsidRDefault="008C2DC3" w:rsidP="008C2DC3">
            <w:pPr>
              <w:pStyle w:val="Prrafodelista1"/>
              <w:numPr>
                <w:ilvl w:val="0"/>
                <w:numId w:val="6"/>
              </w:numPr>
              <w:spacing w:after="0" w:line="240" w:lineRule="auto"/>
              <w:jc w:val="both"/>
            </w:pPr>
            <w:r>
              <w:t xml:space="preserve">Octubre 20 de </w:t>
            </w:r>
            <w:r w:rsidRPr="008C2DC3">
              <w:t xml:space="preserve">2014 Volvió el temor para desplazarse por las carreteras. </w:t>
            </w:r>
          </w:p>
          <w:p w14:paraId="404550AB" w14:textId="77777777" w:rsidR="00470BC5" w:rsidRDefault="008C2DC3" w:rsidP="008C2DC3">
            <w:pPr>
              <w:pStyle w:val="Prrafodelista1"/>
              <w:numPr>
                <w:ilvl w:val="0"/>
                <w:numId w:val="6"/>
              </w:numPr>
              <w:spacing w:after="0" w:line="240" w:lineRule="auto"/>
              <w:jc w:val="both"/>
            </w:pPr>
            <w:r>
              <w:t xml:space="preserve">Octubre 22 de </w:t>
            </w:r>
            <w:r w:rsidRPr="008C2DC3">
              <w:t xml:space="preserve">2014 Estamos viviendo en una dictadura </w:t>
            </w:r>
            <w:r w:rsidR="002A35BC" w:rsidRPr="008C2DC3">
              <w:t>tributaria</w:t>
            </w:r>
          </w:p>
          <w:p w14:paraId="3E348EC2" w14:textId="77777777" w:rsidR="008C2DC3" w:rsidRDefault="008C2DC3" w:rsidP="00470BC5">
            <w:pPr>
              <w:pStyle w:val="Prrafodelista1"/>
              <w:numPr>
                <w:ilvl w:val="0"/>
                <w:numId w:val="6"/>
              </w:numPr>
              <w:spacing w:after="0" w:line="240" w:lineRule="auto"/>
              <w:jc w:val="both"/>
            </w:pPr>
            <w:r w:rsidRPr="008C2DC3">
              <w:t xml:space="preserve"> </w:t>
            </w:r>
            <w:r w:rsidR="00470BC5">
              <w:t xml:space="preserve">Octubre 23 de </w:t>
            </w:r>
            <w:r w:rsidR="00470BC5" w:rsidRPr="00470BC5">
              <w:t xml:space="preserve">2014 Inseguridad, mal estado de vías y falta de asistencia técnica es lo que más afecta a los cafeteros del Huila. </w:t>
            </w:r>
          </w:p>
          <w:p w14:paraId="01556BC4" w14:textId="77777777" w:rsidR="00470BC5" w:rsidRDefault="00470BC5" w:rsidP="00470BC5">
            <w:pPr>
              <w:pStyle w:val="Prrafodelista1"/>
              <w:numPr>
                <w:ilvl w:val="0"/>
                <w:numId w:val="6"/>
              </w:numPr>
              <w:spacing w:after="0" w:line="240" w:lineRule="auto"/>
              <w:jc w:val="both"/>
            </w:pPr>
            <w:r w:rsidRPr="00470BC5">
              <w:t xml:space="preserve">Octubre 24 -2014 Proyecto de reelección de alcaldes y gobernadores es una nueva trampa del gobierno Santos. </w:t>
            </w:r>
          </w:p>
          <w:p w14:paraId="4513F606" w14:textId="77777777" w:rsidR="00470BC5" w:rsidRDefault="00470BC5" w:rsidP="00470BC5">
            <w:pPr>
              <w:pStyle w:val="Prrafodelista1"/>
              <w:numPr>
                <w:ilvl w:val="0"/>
                <w:numId w:val="6"/>
              </w:numPr>
              <w:spacing w:after="0" w:line="240" w:lineRule="auto"/>
              <w:jc w:val="both"/>
            </w:pPr>
            <w:r>
              <w:t xml:space="preserve">Octubre 27 de </w:t>
            </w:r>
            <w:r w:rsidRPr="00470BC5">
              <w:t xml:space="preserve">2014 Productores del campo en el Huila hacen llamado por perdida de la seguridad en la región. </w:t>
            </w:r>
          </w:p>
          <w:p w14:paraId="29D22A62" w14:textId="77777777" w:rsidR="00470BC5" w:rsidRDefault="00470BC5" w:rsidP="00470BC5">
            <w:pPr>
              <w:pStyle w:val="Prrafodelista1"/>
              <w:numPr>
                <w:ilvl w:val="0"/>
                <w:numId w:val="6"/>
              </w:numPr>
              <w:spacing w:after="0" w:line="240" w:lineRule="auto"/>
              <w:jc w:val="both"/>
            </w:pPr>
            <w:r>
              <w:lastRenderedPageBreak/>
              <w:t xml:space="preserve">Octubre 30 de </w:t>
            </w:r>
            <w:r w:rsidRPr="00470BC5">
              <w:t>2014 Para defender a Juan Manuel Santos no tienen que atacar al gobierno del expresidente Álvaro Uribe Vélez</w:t>
            </w:r>
            <w:r>
              <w:t>.</w:t>
            </w:r>
          </w:p>
          <w:p w14:paraId="7EB0CD9C" w14:textId="77777777" w:rsidR="00470BC5" w:rsidRDefault="00470BC5" w:rsidP="00470BC5">
            <w:pPr>
              <w:pStyle w:val="Prrafodelista1"/>
              <w:numPr>
                <w:ilvl w:val="0"/>
                <w:numId w:val="6"/>
              </w:numPr>
              <w:spacing w:after="0" w:line="240" w:lineRule="auto"/>
              <w:jc w:val="both"/>
            </w:pPr>
            <w:r>
              <w:t xml:space="preserve">Noviembre 8 de </w:t>
            </w:r>
            <w:r w:rsidRPr="00470BC5">
              <w:t xml:space="preserve">2014 El problema no es la reelección, el problema es el abuso de la reelección. </w:t>
            </w:r>
          </w:p>
          <w:p w14:paraId="5FCCDBF8" w14:textId="77777777" w:rsidR="00470BC5" w:rsidRDefault="00470BC5" w:rsidP="00470BC5">
            <w:pPr>
              <w:pStyle w:val="Prrafodelista1"/>
              <w:numPr>
                <w:ilvl w:val="0"/>
                <w:numId w:val="6"/>
              </w:numPr>
              <w:spacing w:after="0" w:line="240" w:lineRule="auto"/>
              <w:jc w:val="both"/>
            </w:pPr>
            <w:r>
              <w:t xml:space="preserve">Noviembre 12 de </w:t>
            </w:r>
            <w:r w:rsidRPr="00470BC5">
              <w:t xml:space="preserve">2014 Representante Prada reitera advertencia sobre la necesidad de reformar el consejo nacional electoral. </w:t>
            </w:r>
          </w:p>
          <w:p w14:paraId="511FB480" w14:textId="77777777" w:rsidR="00470BC5" w:rsidRDefault="00470BC5" w:rsidP="00470BC5">
            <w:pPr>
              <w:pStyle w:val="Prrafodelista1"/>
              <w:numPr>
                <w:ilvl w:val="0"/>
                <w:numId w:val="6"/>
              </w:numPr>
              <w:spacing w:after="0" w:line="240" w:lineRule="auto"/>
              <w:jc w:val="both"/>
            </w:pPr>
            <w:r>
              <w:t xml:space="preserve">Noviembre 12 de </w:t>
            </w:r>
            <w:r w:rsidRPr="00470BC5">
              <w:t xml:space="preserve">2014 A Juan Manuel Santos le falta coherencia política. </w:t>
            </w:r>
          </w:p>
          <w:p w14:paraId="485C728F" w14:textId="77777777" w:rsidR="00470BC5" w:rsidRDefault="00470BC5" w:rsidP="00470BC5">
            <w:pPr>
              <w:pStyle w:val="Prrafodelista1"/>
              <w:numPr>
                <w:ilvl w:val="0"/>
                <w:numId w:val="6"/>
              </w:numPr>
              <w:spacing w:after="0" w:line="240" w:lineRule="auto"/>
              <w:jc w:val="both"/>
            </w:pPr>
            <w:r>
              <w:t xml:space="preserve">Noviembre 13 de </w:t>
            </w:r>
            <w:r w:rsidRPr="00470BC5">
              <w:t xml:space="preserve">2014 Presidente Santos no le ha entregado Cauca a las FARC. </w:t>
            </w:r>
          </w:p>
          <w:p w14:paraId="1DA3AC8C" w14:textId="77777777" w:rsidR="00470BC5" w:rsidRDefault="00470BC5" w:rsidP="00470BC5">
            <w:pPr>
              <w:pStyle w:val="Prrafodelista1"/>
              <w:numPr>
                <w:ilvl w:val="0"/>
                <w:numId w:val="6"/>
              </w:numPr>
              <w:spacing w:after="0" w:line="240" w:lineRule="auto"/>
              <w:jc w:val="both"/>
            </w:pPr>
            <w:r w:rsidRPr="00470BC5">
              <w:t xml:space="preserve">Noviembre 15 - 2014 Las reformas debes simplificarse para que sean eficientes, menos burocráticas y que creen confianza. </w:t>
            </w:r>
          </w:p>
          <w:p w14:paraId="2B1F2D1C" w14:textId="77777777" w:rsidR="00470BC5" w:rsidRDefault="00470BC5" w:rsidP="00470BC5">
            <w:pPr>
              <w:pStyle w:val="Prrafodelista1"/>
              <w:numPr>
                <w:ilvl w:val="0"/>
                <w:numId w:val="6"/>
              </w:numPr>
              <w:spacing w:after="0" w:line="240" w:lineRule="auto"/>
              <w:jc w:val="both"/>
            </w:pPr>
            <w:r>
              <w:t xml:space="preserve">Noviembre 22 de </w:t>
            </w:r>
            <w:r w:rsidRPr="00470BC5">
              <w:t>2014 Esto no es un gesto humanitario</w:t>
            </w:r>
            <w:r>
              <w:t>.</w:t>
            </w:r>
          </w:p>
          <w:p w14:paraId="66125221" w14:textId="77777777" w:rsidR="00470BC5" w:rsidRDefault="00470BC5" w:rsidP="00470BC5">
            <w:pPr>
              <w:pStyle w:val="Prrafodelista1"/>
              <w:numPr>
                <w:ilvl w:val="0"/>
                <w:numId w:val="6"/>
              </w:numPr>
              <w:spacing w:after="0" w:line="240" w:lineRule="auto"/>
              <w:jc w:val="both"/>
            </w:pPr>
            <w:r>
              <w:t xml:space="preserve">Noviembre 24 de </w:t>
            </w:r>
            <w:r w:rsidRPr="00470BC5">
              <w:t xml:space="preserve">2014 Colombia vive una seria de amenaza terrorista. </w:t>
            </w:r>
          </w:p>
          <w:p w14:paraId="67E5965A" w14:textId="77777777" w:rsidR="00470BC5" w:rsidRDefault="00470BC5" w:rsidP="00470BC5">
            <w:pPr>
              <w:pStyle w:val="Prrafodelista1"/>
              <w:numPr>
                <w:ilvl w:val="0"/>
                <w:numId w:val="6"/>
              </w:numPr>
              <w:spacing w:after="0" w:line="240" w:lineRule="auto"/>
              <w:jc w:val="both"/>
            </w:pPr>
            <w:r>
              <w:t xml:space="preserve">Diciembre 1 de </w:t>
            </w:r>
            <w:r w:rsidRPr="00470BC5">
              <w:t xml:space="preserve">2014 Si quitamos el fuero militar eso es una conquista de las FARC. </w:t>
            </w:r>
          </w:p>
          <w:p w14:paraId="6DC5D6C8" w14:textId="77777777" w:rsidR="00470BC5" w:rsidRDefault="00470BC5" w:rsidP="00470BC5">
            <w:pPr>
              <w:pStyle w:val="Prrafodelista1"/>
              <w:numPr>
                <w:ilvl w:val="0"/>
                <w:numId w:val="6"/>
              </w:numPr>
              <w:spacing w:after="0" w:line="240" w:lineRule="auto"/>
              <w:jc w:val="both"/>
            </w:pPr>
            <w:r>
              <w:t xml:space="preserve">Diciembre 1 de </w:t>
            </w:r>
            <w:r w:rsidRPr="00470BC5">
              <w:t xml:space="preserve">2014 con actual sistema de regalías los departamentos pobres aún siguen siendo más pobres. </w:t>
            </w:r>
          </w:p>
          <w:p w14:paraId="59CD998F" w14:textId="77777777" w:rsidR="00470BC5" w:rsidRDefault="00470BC5" w:rsidP="00470BC5">
            <w:pPr>
              <w:pStyle w:val="Prrafodelista1"/>
              <w:numPr>
                <w:ilvl w:val="0"/>
                <w:numId w:val="6"/>
              </w:numPr>
              <w:spacing w:after="0" w:line="240" w:lineRule="auto"/>
              <w:jc w:val="both"/>
            </w:pPr>
            <w:r>
              <w:t xml:space="preserve">Diciembre 2 de </w:t>
            </w:r>
            <w:r w:rsidRPr="00470BC5">
              <w:t xml:space="preserve">2014 Por ausentismo de bancada de gobierno se hundió proyecto para modificar sistema de regalías. </w:t>
            </w:r>
          </w:p>
          <w:p w14:paraId="3F88FA29" w14:textId="77777777" w:rsidR="00470BC5" w:rsidRDefault="00470BC5" w:rsidP="00470BC5">
            <w:pPr>
              <w:pStyle w:val="Prrafodelista1"/>
              <w:numPr>
                <w:ilvl w:val="0"/>
                <w:numId w:val="6"/>
              </w:numPr>
              <w:spacing w:after="0" w:line="240" w:lineRule="auto"/>
              <w:jc w:val="both"/>
            </w:pPr>
            <w:r w:rsidRPr="00470BC5">
              <w:t xml:space="preserve">Diciembre 4 - 2014 Este no es un proyecto que equilibre los poderes. </w:t>
            </w:r>
          </w:p>
          <w:p w14:paraId="04F1D05D" w14:textId="77777777" w:rsidR="00470BC5" w:rsidRDefault="00470BC5" w:rsidP="00470BC5">
            <w:pPr>
              <w:pStyle w:val="Prrafodelista1"/>
              <w:numPr>
                <w:ilvl w:val="0"/>
                <w:numId w:val="6"/>
              </w:numPr>
              <w:spacing w:after="0" w:line="240" w:lineRule="auto"/>
              <w:jc w:val="both"/>
            </w:pPr>
            <w:r>
              <w:t xml:space="preserve">Diciembre 4 de </w:t>
            </w:r>
            <w:r w:rsidRPr="00470BC5">
              <w:t xml:space="preserve">2014 Que hemos introducido nosotros en materia de órganos de control. </w:t>
            </w:r>
          </w:p>
          <w:p w14:paraId="4BD32E9D" w14:textId="77777777" w:rsidR="00470BC5" w:rsidRDefault="00F133E6" w:rsidP="00470BC5">
            <w:pPr>
              <w:pStyle w:val="Prrafodelista1"/>
              <w:numPr>
                <w:ilvl w:val="0"/>
                <w:numId w:val="6"/>
              </w:numPr>
              <w:spacing w:after="0" w:line="240" w:lineRule="auto"/>
              <w:jc w:val="both"/>
            </w:pPr>
            <w:r>
              <w:t xml:space="preserve">Diciembre 10  de </w:t>
            </w:r>
            <w:r w:rsidR="00470BC5" w:rsidRPr="00470BC5">
              <w:t xml:space="preserve">2014 El regalo de navidad de Juan Manuel Santos a los colombianos, más impuestos. </w:t>
            </w:r>
          </w:p>
          <w:p w14:paraId="7FB02B07" w14:textId="77777777" w:rsidR="00F133E6" w:rsidRDefault="00F133E6" w:rsidP="00470BC5">
            <w:pPr>
              <w:pStyle w:val="Prrafodelista1"/>
              <w:numPr>
                <w:ilvl w:val="0"/>
                <w:numId w:val="6"/>
              </w:numPr>
              <w:spacing w:after="0" w:line="240" w:lineRule="auto"/>
              <w:jc w:val="both"/>
            </w:pPr>
            <w:r>
              <w:t xml:space="preserve">Diciembre 10 de </w:t>
            </w:r>
            <w:r w:rsidR="00470BC5" w:rsidRPr="00470BC5">
              <w:t>2104 Proyecto de equilibrio de poderes simplemente generó una gran expectativa.</w:t>
            </w:r>
          </w:p>
          <w:p w14:paraId="246F9E43" w14:textId="77777777" w:rsidR="00470BC5" w:rsidRDefault="00470BC5" w:rsidP="00F133E6">
            <w:pPr>
              <w:pStyle w:val="Prrafodelista1"/>
              <w:numPr>
                <w:ilvl w:val="0"/>
                <w:numId w:val="6"/>
              </w:numPr>
              <w:spacing w:after="0" w:line="240" w:lineRule="auto"/>
              <w:jc w:val="both"/>
            </w:pPr>
            <w:r w:rsidRPr="00470BC5">
              <w:t xml:space="preserve"> </w:t>
            </w:r>
            <w:r w:rsidR="00F133E6">
              <w:t>Diciembre 12 de</w:t>
            </w:r>
            <w:r w:rsidR="00F133E6" w:rsidRPr="00F133E6">
              <w:t xml:space="preserve"> 2014 No le demos más juego a las FARC y brindemos garantías constitucionales a militares y policías. </w:t>
            </w:r>
          </w:p>
          <w:p w14:paraId="69172769" w14:textId="77777777" w:rsidR="00F133E6" w:rsidRDefault="00F133E6" w:rsidP="00F133E6">
            <w:pPr>
              <w:pStyle w:val="Prrafodelista1"/>
              <w:numPr>
                <w:ilvl w:val="0"/>
                <w:numId w:val="6"/>
              </w:numPr>
              <w:spacing w:after="0" w:line="240" w:lineRule="auto"/>
              <w:jc w:val="both"/>
            </w:pPr>
            <w:r>
              <w:t xml:space="preserve">Diciembre 17 de </w:t>
            </w:r>
            <w:r w:rsidRPr="00F133E6">
              <w:t xml:space="preserve">2014 Del realismo mágico de Santos. </w:t>
            </w:r>
          </w:p>
          <w:p w14:paraId="384FD464" w14:textId="77777777" w:rsidR="00F133E6" w:rsidRDefault="00F133E6" w:rsidP="00F133E6">
            <w:pPr>
              <w:pStyle w:val="Prrafodelista1"/>
              <w:numPr>
                <w:ilvl w:val="0"/>
                <w:numId w:val="6"/>
              </w:numPr>
              <w:spacing w:after="0" w:line="240" w:lineRule="auto"/>
              <w:jc w:val="both"/>
            </w:pPr>
            <w:r>
              <w:t xml:space="preserve">Febrero 17 de </w:t>
            </w:r>
            <w:r w:rsidRPr="00F133E6">
              <w:t xml:space="preserve">2015 Hay desconexión entre las locomotoras que no arrancaron  y el plan nacional de desarrollo que presenta el gobierno. </w:t>
            </w:r>
          </w:p>
          <w:p w14:paraId="6993D3B9" w14:textId="77777777" w:rsidR="00F133E6" w:rsidRDefault="00F133E6" w:rsidP="00F133E6">
            <w:pPr>
              <w:pStyle w:val="Prrafodelista1"/>
              <w:numPr>
                <w:ilvl w:val="0"/>
                <w:numId w:val="6"/>
              </w:numPr>
              <w:spacing w:after="0" w:line="240" w:lineRule="auto"/>
              <w:jc w:val="both"/>
            </w:pPr>
            <w:r>
              <w:t xml:space="preserve">Febrero 20 de </w:t>
            </w:r>
            <w:r w:rsidRPr="00F133E6">
              <w:t xml:space="preserve">2015 Régimen dictatorial, perseguidor y peligroso de Maduro. </w:t>
            </w:r>
          </w:p>
          <w:p w14:paraId="672E406A" w14:textId="77777777" w:rsidR="00F133E6" w:rsidRDefault="00F133E6" w:rsidP="00F133E6">
            <w:pPr>
              <w:pStyle w:val="Prrafodelista1"/>
              <w:numPr>
                <w:ilvl w:val="0"/>
                <w:numId w:val="6"/>
              </w:numPr>
              <w:spacing w:after="0" w:line="240" w:lineRule="auto"/>
              <w:jc w:val="both"/>
            </w:pPr>
            <w:r>
              <w:t>Mayo 28 de</w:t>
            </w:r>
            <w:r w:rsidRPr="00F133E6">
              <w:t xml:space="preserve"> 2015 Reitero mi compromiso de exigir respuestas por los 2760 desaparecidos por las FARC. </w:t>
            </w:r>
          </w:p>
          <w:p w14:paraId="746A0509" w14:textId="77777777" w:rsidR="00F133E6" w:rsidRPr="00043CEC" w:rsidRDefault="00F133E6" w:rsidP="00F133E6">
            <w:pPr>
              <w:pStyle w:val="Prrafodelista1"/>
              <w:numPr>
                <w:ilvl w:val="0"/>
                <w:numId w:val="6"/>
              </w:numPr>
              <w:spacing w:after="0" w:line="240" w:lineRule="auto"/>
              <w:jc w:val="both"/>
            </w:pPr>
            <w:r>
              <w:t xml:space="preserve">Junio 05 de </w:t>
            </w:r>
            <w:r w:rsidRPr="00F133E6">
              <w:t xml:space="preserve">2015 Equilibrio de poderes es un engaño disfrazado de buenas intenciones. </w:t>
            </w:r>
          </w:p>
          <w:p w14:paraId="22502501" w14:textId="77777777" w:rsidR="00324B54" w:rsidRDefault="00324B54" w:rsidP="00043CEC">
            <w:pPr>
              <w:pStyle w:val="Prrafodelista1"/>
              <w:numPr>
                <w:ilvl w:val="0"/>
                <w:numId w:val="6"/>
              </w:numPr>
              <w:spacing w:after="0" w:line="240" w:lineRule="auto"/>
              <w:jc w:val="both"/>
            </w:pPr>
            <w:r>
              <w:t>Junio 11 de 2015 Los actos de paz de las Farc</w:t>
            </w:r>
          </w:p>
          <w:p w14:paraId="77A85F37" w14:textId="77777777" w:rsidR="00324B54" w:rsidRDefault="00324B54" w:rsidP="00043CEC">
            <w:pPr>
              <w:pStyle w:val="Prrafodelista1"/>
              <w:numPr>
                <w:ilvl w:val="0"/>
                <w:numId w:val="6"/>
              </w:numPr>
              <w:spacing w:after="0" w:line="240" w:lineRule="auto"/>
              <w:jc w:val="both"/>
            </w:pPr>
            <w:r>
              <w:t>Abril 22 de 2015 Instalación de los peajes en la ruta Neiva – Pitalito</w:t>
            </w:r>
          </w:p>
          <w:p w14:paraId="1159C89B" w14:textId="77777777" w:rsidR="00324B54" w:rsidRDefault="00324B54" w:rsidP="00043CEC">
            <w:pPr>
              <w:pStyle w:val="Prrafodelista1"/>
              <w:numPr>
                <w:ilvl w:val="0"/>
                <w:numId w:val="6"/>
              </w:numPr>
              <w:spacing w:after="0" w:line="240" w:lineRule="auto"/>
              <w:jc w:val="both"/>
            </w:pPr>
            <w:r>
              <w:t>Abril 15 de 2015 Gobierno Santos Incentiva crímenes como el de los 11 héroes</w:t>
            </w:r>
          </w:p>
          <w:p w14:paraId="3C718D18" w14:textId="77777777" w:rsidR="00324B54" w:rsidRDefault="00324B54" w:rsidP="00043CEC">
            <w:pPr>
              <w:pStyle w:val="Prrafodelista1"/>
              <w:numPr>
                <w:ilvl w:val="0"/>
                <w:numId w:val="6"/>
              </w:numPr>
              <w:spacing w:after="0" w:line="240" w:lineRule="auto"/>
              <w:jc w:val="both"/>
            </w:pPr>
            <w:r>
              <w:t>Abril 08 de 2015 El mal ejemplo de Juan Manuel Santos</w:t>
            </w:r>
          </w:p>
          <w:p w14:paraId="6B3EA0B1" w14:textId="77777777" w:rsidR="00324B54" w:rsidRDefault="00324B54" w:rsidP="00043CEC">
            <w:pPr>
              <w:pStyle w:val="Prrafodelista1"/>
              <w:numPr>
                <w:ilvl w:val="0"/>
                <w:numId w:val="6"/>
              </w:numPr>
              <w:spacing w:after="0" w:line="240" w:lineRule="auto"/>
              <w:jc w:val="both"/>
            </w:pPr>
            <w:r>
              <w:t>Marzo 24 de 2015 Los colombianos siguen siendo victimas impunemente de los campos minados de las Farc</w:t>
            </w:r>
          </w:p>
          <w:p w14:paraId="5CA7915F" w14:textId="77777777" w:rsidR="000A3309" w:rsidRDefault="00324B54" w:rsidP="00043CEC">
            <w:pPr>
              <w:pStyle w:val="Prrafodelista1"/>
              <w:numPr>
                <w:ilvl w:val="0"/>
                <w:numId w:val="6"/>
              </w:numPr>
              <w:spacing w:after="0" w:line="240" w:lineRule="auto"/>
              <w:jc w:val="both"/>
            </w:pPr>
            <w:r>
              <w:lastRenderedPageBreak/>
              <w:t>Marzo 24 de 2015 Deteri</w:t>
            </w:r>
            <w:r w:rsidR="00043CEC">
              <w:t>oro de la seguridad en el Cauca</w:t>
            </w:r>
          </w:p>
          <w:p w14:paraId="2380D915" w14:textId="77777777" w:rsidR="002A35BC" w:rsidRDefault="002A35BC" w:rsidP="002A35BC">
            <w:pPr>
              <w:pStyle w:val="Prrafodelista1"/>
              <w:numPr>
                <w:ilvl w:val="0"/>
                <w:numId w:val="6"/>
              </w:numPr>
              <w:spacing w:after="0" w:line="240" w:lineRule="auto"/>
              <w:jc w:val="both"/>
            </w:pPr>
            <w:r>
              <w:t xml:space="preserve">Abril 08 de 2015 El mal ejemplo de Juan Manuel Santos. </w:t>
            </w:r>
          </w:p>
          <w:p w14:paraId="2114BFDD" w14:textId="77777777" w:rsidR="002A35BC" w:rsidRDefault="002A35BC" w:rsidP="002A35BC">
            <w:pPr>
              <w:pStyle w:val="Prrafodelista1"/>
              <w:numPr>
                <w:ilvl w:val="0"/>
                <w:numId w:val="6"/>
              </w:numPr>
              <w:spacing w:after="0" w:line="240" w:lineRule="auto"/>
              <w:jc w:val="both"/>
            </w:pPr>
            <w:r>
              <w:t xml:space="preserve">Abril 08 de 2015 Llamado de alerta a la alcaldía de Cali por colapso vehicular en la ciudad. </w:t>
            </w:r>
          </w:p>
          <w:p w14:paraId="341154D5" w14:textId="77777777" w:rsidR="002A35BC" w:rsidRDefault="002A35BC" w:rsidP="002A35BC">
            <w:pPr>
              <w:pStyle w:val="Prrafodelista1"/>
              <w:numPr>
                <w:ilvl w:val="0"/>
                <w:numId w:val="6"/>
              </w:numPr>
              <w:spacing w:after="0" w:line="240" w:lineRule="auto"/>
              <w:jc w:val="both"/>
            </w:pPr>
            <w:r>
              <w:t xml:space="preserve">Abril 15 de 2015 Gobierno Santos incentiva crímenes como el de los 11 héroes. </w:t>
            </w:r>
          </w:p>
          <w:p w14:paraId="17F0372A" w14:textId="77777777" w:rsidR="002A35BC" w:rsidRDefault="002A35BC" w:rsidP="00F133E6">
            <w:pPr>
              <w:pStyle w:val="Prrafodelista1"/>
              <w:numPr>
                <w:ilvl w:val="0"/>
                <w:numId w:val="6"/>
              </w:numPr>
              <w:spacing w:after="0" w:line="240" w:lineRule="auto"/>
              <w:jc w:val="both"/>
            </w:pPr>
            <w:r>
              <w:t xml:space="preserve">Junio 12 de  2015 Representante Prada sobre el fuero penal militar. </w:t>
            </w:r>
          </w:p>
        </w:tc>
      </w:tr>
    </w:tbl>
    <w:p w14:paraId="700AB231" w14:textId="77777777" w:rsidR="000A3309" w:rsidRDefault="000A3309"/>
    <w:tbl>
      <w:tblPr>
        <w:tblW w:w="0" w:type="auto"/>
        <w:tblInd w:w="3681" w:type="dxa"/>
        <w:tblLayout w:type="fixed"/>
        <w:tblCellMar>
          <w:left w:w="113" w:type="dxa"/>
        </w:tblCellMar>
        <w:tblLook w:val="0000" w:firstRow="0" w:lastRow="0" w:firstColumn="0" w:lastColumn="0" w:noHBand="0" w:noVBand="0"/>
      </w:tblPr>
      <w:tblGrid>
        <w:gridCol w:w="6095"/>
      </w:tblGrid>
      <w:tr w:rsidR="000A3309" w14:paraId="1E8ADD91" w14:textId="77777777">
        <w:tc>
          <w:tcPr>
            <w:tcW w:w="6095" w:type="dxa"/>
            <w:tcBorders>
              <w:top w:val="single" w:sz="4" w:space="0" w:color="00000A"/>
              <w:left w:val="single" w:sz="4" w:space="0" w:color="00000A"/>
              <w:bottom w:val="single" w:sz="4" w:space="0" w:color="00000A"/>
              <w:right w:val="single" w:sz="4" w:space="0" w:color="00000A"/>
            </w:tcBorders>
            <w:shd w:val="clear" w:color="auto" w:fill="auto"/>
          </w:tcPr>
          <w:p w14:paraId="6562E8D3" w14:textId="77777777" w:rsidR="000A3309" w:rsidRDefault="000A3309">
            <w:pPr>
              <w:spacing w:after="0" w:line="240" w:lineRule="auto"/>
              <w:jc w:val="center"/>
            </w:pPr>
            <w:r>
              <w:rPr>
                <w:b/>
              </w:rPr>
              <w:t>FUNCION DE CONTROL POLÍTICO</w:t>
            </w:r>
          </w:p>
        </w:tc>
      </w:tr>
    </w:tbl>
    <w:p w14:paraId="5062C144" w14:textId="77777777" w:rsidR="000A3309" w:rsidRDefault="000A3309"/>
    <w:tbl>
      <w:tblPr>
        <w:tblW w:w="0" w:type="auto"/>
        <w:tblLayout w:type="fixed"/>
        <w:tblCellMar>
          <w:left w:w="113" w:type="dxa"/>
        </w:tblCellMar>
        <w:tblLook w:val="0000" w:firstRow="0" w:lastRow="0" w:firstColumn="0" w:lastColumn="0" w:noHBand="0" w:noVBand="0"/>
      </w:tblPr>
      <w:tblGrid>
        <w:gridCol w:w="2517"/>
        <w:gridCol w:w="11476"/>
      </w:tblGrid>
      <w:tr w:rsidR="000A3309" w14:paraId="05350AAA" w14:textId="77777777">
        <w:tc>
          <w:tcPr>
            <w:tcW w:w="2517" w:type="dxa"/>
            <w:tcBorders>
              <w:top w:val="single" w:sz="4" w:space="0" w:color="00000A"/>
              <w:left w:val="single" w:sz="4" w:space="0" w:color="00000A"/>
              <w:bottom w:val="single" w:sz="4" w:space="0" w:color="00000A"/>
              <w:right w:val="single" w:sz="4" w:space="0" w:color="00000A"/>
            </w:tcBorders>
            <w:shd w:val="clear" w:color="auto" w:fill="auto"/>
          </w:tcPr>
          <w:p w14:paraId="779D3361" w14:textId="77777777" w:rsidR="000A3309" w:rsidRDefault="000A3309">
            <w:pPr>
              <w:spacing w:after="0" w:line="240" w:lineRule="auto"/>
              <w:rPr>
                <w:b/>
              </w:rPr>
            </w:pPr>
            <w:r>
              <w:rPr>
                <w:b/>
              </w:rPr>
              <w:t>Iniciativas de debates de control político</w:t>
            </w:r>
          </w:p>
          <w:p w14:paraId="64C8FCBC" w14:textId="77777777" w:rsidR="000A3309" w:rsidRDefault="000A3309">
            <w:pPr>
              <w:spacing w:after="0" w:line="240" w:lineRule="auto"/>
              <w:rPr>
                <w:b/>
              </w:rPr>
            </w:pPr>
          </w:p>
          <w:p w14:paraId="0D9492BD" w14:textId="474A4879" w:rsidR="000A3309" w:rsidRDefault="000A3309">
            <w:pPr>
              <w:spacing w:after="0" w:line="240" w:lineRule="auto"/>
            </w:pPr>
          </w:p>
        </w:tc>
        <w:tc>
          <w:tcPr>
            <w:tcW w:w="11476" w:type="dxa"/>
            <w:tcBorders>
              <w:top w:val="single" w:sz="4" w:space="0" w:color="00000A"/>
              <w:left w:val="single" w:sz="4" w:space="0" w:color="00000A"/>
              <w:bottom w:val="single" w:sz="4" w:space="0" w:color="00000A"/>
              <w:right w:val="single" w:sz="4" w:space="0" w:color="00000A"/>
            </w:tcBorders>
            <w:shd w:val="clear" w:color="auto" w:fill="auto"/>
          </w:tcPr>
          <w:p w14:paraId="17CE195B" w14:textId="77777777" w:rsidR="000A3309" w:rsidRDefault="000A3309">
            <w:pPr>
              <w:pStyle w:val="Prrafodelista1"/>
              <w:numPr>
                <w:ilvl w:val="0"/>
                <w:numId w:val="1"/>
              </w:numPr>
              <w:spacing w:after="0" w:line="240" w:lineRule="auto"/>
            </w:pPr>
            <w:r>
              <w:t>Debate de control político “Víctimas y Restitución de Tierras”. Se citaron a algunos funcionarios del Gobierno, con el fin de realizar un debate de control político sobre víctimas y restitución de tierras. Aún no se ha realizado este debate de control político. (Ver cuestionario en anexo)</w:t>
            </w:r>
          </w:p>
          <w:p w14:paraId="58AF707A" w14:textId="77777777" w:rsidR="000A3309" w:rsidRDefault="000A3309">
            <w:pPr>
              <w:spacing w:after="0" w:line="240" w:lineRule="auto"/>
            </w:pPr>
          </w:p>
          <w:p w14:paraId="5D7AEFE8" w14:textId="77777777" w:rsidR="000A3309" w:rsidRDefault="000A3309">
            <w:pPr>
              <w:pStyle w:val="Prrafodelista1"/>
              <w:numPr>
                <w:ilvl w:val="0"/>
                <w:numId w:val="1"/>
              </w:numPr>
              <w:spacing w:after="0" w:line="240" w:lineRule="auto"/>
            </w:pPr>
            <w:r>
              <w:t>El 13 de Mayo de 2015, el Representante realizó en la Plenaria de la Cámara de Representantes el debate de control político “Desaparición forzada: Crimen de Lesa Humanidad de las Farc”. (Ver cuestionario en anexo)</w:t>
            </w:r>
          </w:p>
          <w:p w14:paraId="17F82179" w14:textId="77777777" w:rsidR="008B0792" w:rsidRDefault="008B0792" w:rsidP="008B0792">
            <w:pPr>
              <w:pStyle w:val="Prrafodelista1"/>
              <w:spacing w:after="0" w:line="240" w:lineRule="auto"/>
              <w:ind w:left="0"/>
            </w:pPr>
          </w:p>
          <w:p w14:paraId="0C724CC7" w14:textId="406A0A7F" w:rsidR="008B0792" w:rsidRDefault="003C05DA">
            <w:pPr>
              <w:pStyle w:val="Prrafodelista1"/>
              <w:numPr>
                <w:ilvl w:val="0"/>
                <w:numId w:val="1"/>
              </w:numPr>
              <w:spacing w:after="0" w:line="240" w:lineRule="auto"/>
            </w:pPr>
            <w:r>
              <w:t xml:space="preserve">Debate de Control Politico sobre los hechos ocurridos en la vereda La Esperanza en el municipio de Buenos Aires – Cauca, donde fueron asesinados once miembros de la fuerza </w:t>
            </w:r>
            <w:r w:rsidR="00004240">
              <w:t>pública.</w:t>
            </w:r>
          </w:p>
          <w:p w14:paraId="50526D39" w14:textId="77777777" w:rsidR="000A3309" w:rsidRDefault="000A3309">
            <w:pPr>
              <w:spacing w:after="0" w:line="240" w:lineRule="auto"/>
            </w:pPr>
          </w:p>
        </w:tc>
      </w:tr>
      <w:tr w:rsidR="000A3309" w14:paraId="78AD3C3D" w14:textId="77777777">
        <w:tc>
          <w:tcPr>
            <w:tcW w:w="2517" w:type="dxa"/>
            <w:tcBorders>
              <w:top w:val="single" w:sz="4" w:space="0" w:color="00000A"/>
              <w:left w:val="single" w:sz="4" w:space="0" w:color="00000A"/>
              <w:bottom w:val="single" w:sz="4" w:space="0" w:color="00000A"/>
              <w:right w:val="single" w:sz="4" w:space="0" w:color="00000A"/>
            </w:tcBorders>
            <w:shd w:val="clear" w:color="auto" w:fill="auto"/>
          </w:tcPr>
          <w:p w14:paraId="21DA62D2" w14:textId="7B4C9F1D" w:rsidR="000A3309" w:rsidRPr="00004240" w:rsidRDefault="000A3309">
            <w:pPr>
              <w:spacing w:after="0" w:line="240" w:lineRule="auto"/>
              <w:rPr>
                <w:b/>
              </w:rPr>
            </w:pPr>
            <w:r>
              <w:rPr>
                <w:b/>
              </w:rPr>
              <w:t xml:space="preserve">Intervenciones en otros debates de control político </w:t>
            </w:r>
          </w:p>
        </w:tc>
        <w:tc>
          <w:tcPr>
            <w:tcW w:w="11476" w:type="dxa"/>
            <w:tcBorders>
              <w:top w:val="single" w:sz="4" w:space="0" w:color="00000A"/>
              <w:left w:val="single" w:sz="4" w:space="0" w:color="00000A"/>
              <w:bottom w:val="single" w:sz="4" w:space="0" w:color="00000A"/>
              <w:right w:val="single" w:sz="4" w:space="0" w:color="00000A"/>
            </w:tcBorders>
            <w:shd w:val="clear" w:color="auto" w:fill="auto"/>
          </w:tcPr>
          <w:p w14:paraId="520DDB91" w14:textId="77777777" w:rsidR="000A3309" w:rsidRDefault="004F4641" w:rsidP="004F4641">
            <w:pPr>
              <w:numPr>
                <w:ilvl w:val="0"/>
                <w:numId w:val="11"/>
              </w:numPr>
              <w:spacing w:after="0" w:line="240" w:lineRule="auto"/>
            </w:pPr>
            <w:r>
              <w:t>Noviembre 16 de</w:t>
            </w:r>
            <w:r w:rsidRPr="004F4641">
              <w:t xml:space="preserve"> 2014 Intervención durante el debate del control político por los denominados falsos positivos. http://www.centrodemocratico.com/intervencion-del-representante-alvaro-hernan-prada-durante-el-debate-de-control-politico-por-los-denominados-falsos-positivos/</w:t>
            </w:r>
          </w:p>
        </w:tc>
      </w:tr>
    </w:tbl>
    <w:p w14:paraId="28ECE5F3" w14:textId="77777777" w:rsidR="000A3309" w:rsidRDefault="000A3309"/>
    <w:tbl>
      <w:tblPr>
        <w:tblW w:w="0" w:type="auto"/>
        <w:tblInd w:w="3681" w:type="dxa"/>
        <w:tblLayout w:type="fixed"/>
        <w:tblCellMar>
          <w:left w:w="113" w:type="dxa"/>
        </w:tblCellMar>
        <w:tblLook w:val="0000" w:firstRow="0" w:lastRow="0" w:firstColumn="0" w:lastColumn="0" w:noHBand="0" w:noVBand="0"/>
      </w:tblPr>
      <w:tblGrid>
        <w:gridCol w:w="6095"/>
      </w:tblGrid>
      <w:tr w:rsidR="000A3309" w14:paraId="2B797018" w14:textId="77777777">
        <w:tc>
          <w:tcPr>
            <w:tcW w:w="6095" w:type="dxa"/>
            <w:tcBorders>
              <w:top w:val="single" w:sz="4" w:space="0" w:color="00000A"/>
              <w:left w:val="single" w:sz="4" w:space="0" w:color="00000A"/>
              <w:bottom w:val="single" w:sz="4" w:space="0" w:color="00000A"/>
              <w:right w:val="single" w:sz="4" w:space="0" w:color="00000A"/>
            </w:tcBorders>
            <w:shd w:val="clear" w:color="auto" w:fill="auto"/>
          </w:tcPr>
          <w:p w14:paraId="233E636F" w14:textId="77777777" w:rsidR="000A3309" w:rsidRDefault="000A3309">
            <w:pPr>
              <w:spacing w:after="0" w:line="240" w:lineRule="auto"/>
              <w:jc w:val="center"/>
            </w:pPr>
            <w:r>
              <w:rPr>
                <w:b/>
              </w:rPr>
              <w:t>ACTIVIDAD POLÍTICA</w:t>
            </w:r>
          </w:p>
        </w:tc>
      </w:tr>
    </w:tbl>
    <w:p w14:paraId="6CCE093B" w14:textId="77777777" w:rsidR="000A3309" w:rsidRDefault="000A3309"/>
    <w:tbl>
      <w:tblPr>
        <w:tblW w:w="0" w:type="auto"/>
        <w:tblLayout w:type="fixed"/>
        <w:tblCellMar>
          <w:left w:w="113" w:type="dxa"/>
        </w:tblCellMar>
        <w:tblLook w:val="0000" w:firstRow="0" w:lastRow="0" w:firstColumn="0" w:lastColumn="0" w:noHBand="0" w:noVBand="0"/>
      </w:tblPr>
      <w:tblGrid>
        <w:gridCol w:w="6997"/>
        <w:gridCol w:w="6996"/>
      </w:tblGrid>
      <w:tr w:rsidR="000A3309" w14:paraId="48071099" w14:textId="77777777">
        <w:tc>
          <w:tcPr>
            <w:tcW w:w="6997" w:type="dxa"/>
            <w:tcBorders>
              <w:top w:val="single" w:sz="4" w:space="0" w:color="00000A"/>
              <w:left w:val="single" w:sz="4" w:space="0" w:color="00000A"/>
              <w:bottom w:val="single" w:sz="4" w:space="0" w:color="00000A"/>
              <w:right w:val="single" w:sz="4" w:space="0" w:color="00000A"/>
            </w:tcBorders>
            <w:shd w:val="clear" w:color="auto" w:fill="auto"/>
          </w:tcPr>
          <w:p w14:paraId="00286F6F" w14:textId="7D6D7930" w:rsidR="000A3309" w:rsidRPr="001F3DA0" w:rsidRDefault="00605047">
            <w:pPr>
              <w:spacing w:after="0" w:line="240" w:lineRule="auto"/>
              <w:rPr>
                <w:b/>
              </w:rPr>
            </w:pPr>
            <w:r w:rsidRPr="001F3DA0">
              <w:rPr>
                <w:b/>
              </w:rPr>
              <w:t xml:space="preserve">Visitas a comunidades </w:t>
            </w:r>
            <w:r>
              <w:rPr>
                <w:b/>
              </w:rPr>
              <w:t xml:space="preserve"> y </w:t>
            </w:r>
            <w:r w:rsidR="000A3309" w:rsidRPr="001F3DA0">
              <w:rPr>
                <w:b/>
              </w:rPr>
              <w:t>Eventos políticos</w:t>
            </w:r>
          </w:p>
          <w:p w14:paraId="1A461099" w14:textId="5B0F4136" w:rsidR="000A3309" w:rsidRPr="001F3DA0" w:rsidRDefault="000A3309">
            <w:pPr>
              <w:spacing w:after="0" w:line="240" w:lineRule="auto"/>
            </w:pPr>
          </w:p>
        </w:tc>
        <w:tc>
          <w:tcPr>
            <w:tcW w:w="6996" w:type="dxa"/>
            <w:tcBorders>
              <w:top w:val="single" w:sz="4" w:space="0" w:color="00000A"/>
              <w:left w:val="single" w:sz="4" w:space="0" w:color="00000A"/>
              <w:bottom w:val="single" w:sz="4" w:space="0" w:color="00000A"/>
              <w:right w:val="single" w:sz="4" w:space="0" w:color="00000A"/>
            </w:tcBorders>
            <w:shd w:val="clear" w:color="auto" w:fill="auto"/>
          </w:tcPr>
          <w:p w14:paraId="5838F19A" w14:textId="4A66A2AC" w:rsidR="001F3DA0" w:rsidRPr="001F3DA0" w:rsidRDefault="000A3309" w:rsidP="00842CAC">
            <w:pPr>
              <w:pStyle w:val="Prrafodelista"/>
              <w:numPr>
                <w:ilvl w:val="0"/>
                <w:numId w:val="13"/>
              </w:numPr>
              <w:spacing w:after="0" w:line="240" w:lineRule="auto"/>
            </w:pPr>
            <w:r w:rsidRPr="001F3DA0">
              <w:t>Fecha:</w:t>
            </w:r>
            <w:r w:rsidR="004E6DBC">
              <w:t xml:space="preserve"> 16</w:t>
            </w:r>
            <w:r w:rsidR="001F3DA0">
              <w:t xml:space="preserve"> de </w:t>
            </w:r>
            <w:r w:rsidR="004E6DBC">
              <w:t>agosto</w:t>
            </w:r>
            <w:r w:rsidR="001F3DA0">
              <w:t xml:space="preserve"> de 201</w:t>
            </w:r>
            <w:r w:rsidR="004E6DBC">
              <w:t>4</w:t>
            </w:r>
          </w:p>
          <w:p w14:paraId="0C265936" w14:textId="41F0F53F" w:rsidR="000A3309" w:rsidRPr="001F3DA0" w:rsidRDefault="00842CAC">
            <w:pPr>
              <w:spacing w:after="0" w:line="240" w:lineRule="auto"/>
            </w:pPr>
            <w:r>
              <w:t xml:space="preserve">        </w:t>
            </w:r>
            <w:r w:rsidR="000A3309" w:rsidRPr="001F3DA0">
              <w:t>Lugar:</w:t>
            </w:r>
            <w:r w:rsidR="001F3DA0">
              <w:t xml:space="preserve"> </w:t>
            </w:r>
            <w:proofErr w:type="spellStart"/>
            <w:r w:rsidR="004E6DBC">
              <w:t>Campoalegre</w:t>
            </w:r>
            <w:proofErr w:type="spellEnd"/>
            <w:r w:rsidR="004E6DBC">
              <w:t xml:space="preserve"> </w:t>
            </w:r>
            <w:r w:rsidR="001F3DA0">
              <w:t xml:space="preserve">– Huila </w:t>
            </w:r>
          </w:p>
          <w:p w14:paraId="777B33D5" w14:textId="64515066" w:rsidR="00842CAC" w:rsidRDefault="00842CAC" w:rsidP="004E6DBC">
            <w:pPr>
              <w:spacing w:after="0" w:line="240" w:lineRule="auto"/>
            </w:pPr>
            <w:r>
              <w:t xml:space="preserve">       </w:t>
            </w:r>
            <w:r w:rsidR="000A3309" w:rsidRPr="001F3DA0">
              <w:t>Objeto:</w:t>
            </w:r>
            <w:r w:rsidR="001F3DA0">
              <w:t xml:space="preserve"> Reunión </w:t>
            </w:r>
            <w:r w:rsidR="004E6DBC">
              <w:t>precandidato y comunidad</w:t>
            </w:r>
          </w:p>
          <w:p w14:paraId="75BBE5FF" w14:textId="77777777" w:rsidR="00ED7A02" w:rsidRDefault="00ED7A02">
            <w:pPr>
              <w:spacing w:after="0" w:line="240" w:lineRule="auto"/>
            </w:pPr>
          </w:p>
          <w:p w14:paraId="0ECD4264" w14:textId="17CE49F8" w:rsidR="00842CAC" w:rsidRDefault="00842CAC" w:rsidP="00842CAC">
            <w:pPr>
              <w:pStyle w:val="Prrafodelista"/>
              <w:numPr>
                <w:ilvl w:val="0"/>
                <w:numId w:val="13"/>
              </w:numPr>
              <w:spacing w:after="0" w:line="240" w:lineRule="auto"/>
            </w:pPr>
            <w:r>
              <w:lastRenderedPageBreak/>
              <w:t>Fecha</w:t>
            </w:r>
            <w:r w:rsidR="004E6DBC">
              <w:t xml:space="preserve">: 9 </w:t>
            </w:r>
            <w:r>
              <w:t xml:space="preserve">de </w:t>
            </w:r>
            <w:r w:rsidR="004E6DBC">
              <w:t>noviembre de 2014</w:t>
            </w:r>
          </w:p>
          <w:p w14:paraId="6701B097" w14:textId="145953DA" w:rsidR="00842CAC" w:rsidRDefault="00842CAC" w:rsidP="00842CAC">
            <w:pPr>
              <w:pStyle w:val="Prrafodelista"/>
              <w:spacing w:after="0" w:line="240" w:lineRule="auto"/>
              <w:ind w:left="360"/>
            </w:pPr>
            <w:r>
              <w:t xml:space="preserve">Lugar: </w:t>
            </w:r>
            <w:proofErr w:type="spellStart"/>
            <w:r w:rsidR="004E6DBC">
              <w:t>Campoalegre</w:t>
            </w:r>
            <w:proofErr w:type="spellEnd"/>
            <w:r>
              <w:t xml:space="preserve"> – Huila</w:t>
            </w:r>
          </w:p>
          <w:p w14:paraId="3B53169C" w14:textId="78D9136E" w:rsidR="00842CAC" w:rsidRDefault="009920F1" w:rsidP="00842CAC">
            <w:pPr>
              <w:pStyle w:val="Prrafodelista"/>
              <w:spacing w:after="0" w:line="240" w:lineRule="auto"/>
              <w:ind w:left="360"/>
            </w:pPr>
            <w:r>
              <w:t>Objeto:</w:t>
            </w:r>
            <w:r w:rsidR="00842CAC">
              <w:t xml:space="preserve"> </w:t>
            </w:r>
            <w:r>
              <w:t xml:space="preserve">Reunión </w:t>
            </w:r>
            <w:r w:rsidR="00D72DF5">
              <w:t>elección de Directorio provisional</w:t>
            </w:r>
          </w:p>
          <w:p w14:paraId="44735C73" w14:textId="77777777" w:rsidR="00ED7A02" w:rsidRDefault="00ED7A02" w:rsidP="00842CAC">
            <w:pPr>
              <w:pStyle w:val="Prrafodelista"/>
              <w:spacing w:after="0" w:line="240" w:lineRule="auto"/>
              <w:ind w:left="360"/>
            </w:pPr>
          </w:p>
          <w:p w14:paraId="0E289D78" w14:textId="3ACB6DA7" w:rsidR="009920F1" w:rsidRDefault="009920F1" w:rsidP="009920F1">
            <w:pPr>
              <w:pStyle w:val="Prrafodelista"/>
              <w:numPr>
                <w:ilvl w:val="0"/>
                <w:numId w:val="13"/>
              </w:numPr>
              <w:spacing w:after="0" w:line="240" w:lineRule="auto"/>
            </w:pPr>
            <w:r>
              <w:t>Fecha:</w:t>
            </w:r>
            <w:r w:rsidR="00D72DF5">
              <w:t xml:space="preserve"> 25 de octubre de 2014</w:t>
            </w:r>
          </w:p>
          <w:p w14:paraId="3F23ACBD" w14:textId="4496336A" w:rsidR="00842CAC" w:rsidRDefault="009920F1" w:rsidP="00842CAC">
            <w:pPr>
              <w:spacing w:after="0" w:line="240" w:lineRule="auto"/>
              <w:ind w:left="360"/>
            </w:pPr>
            <w:r>
              <w:t>Lugar:</w:t>
            </w:r>
            <w:r w:rsidR="00D72DF5">
              <w:t xml:space="preserve"> Garzón - Huila</w:t>
            </w:r>
          </w:p>
          <w:p w14:paraId="0FB1434F" w14:textId="159E64FA" w:rsidR="009920F1" w:rsidRDefault="00842CAC" w:rsidP="009920F1">
            <w:pPr>
              <w:spacing w:after="0" w:line="240" w:lineRule="auto"/>
            </w:pPr>
            <w:r>
              <w:t xml:space="preserve"> </w:t>
            </w:r>
            <w:r w:rsidR="009920F1">
              <w:t xml:space="preserve">      Objeto:</w:t>
            </w:r>
            <w:r w:rsidR="00D72DF5">
              <w:t xml:space="preserve"> Reunión elección de Directorio provisional</w:t>
            </w:r>
          </w:p>
          <w:p w14:paraId="18AE8883" w14:textId="77777777" w:rsidR="00ED7A02" w:rsidRDefault="00ED7A02" w:rsidP="009920F1">
            <w:pPr>
              <w:spacing w:after="0" w:line="240" w:lineRule="auto"/>
            </w:pPr>
          </w:p>
          <w:p w14:paraId="722BEA02" w14:textId="3F756D66" w:rsidR="009920F1" w:rsidRDefault="009920F1" w:rsidP="009920F1">
            <w:pPr>
              <w:pStyle w:val="Prrafodelista"/>
              <w:numPr>
                <w:ilvl w:val="0"/>
                <w:numId w:val="13"/>
              </w:numPr>
              <w:spacing w:after="0" w:line="240" w:lineRule="auto"/>
            </w:pPr>
            <w:r>
              <w:t>Fecha:</w:t>
            </w:r>
            <w:r w:rsidR="00D72DF5">
              <w:t xml:space="preserve"> 5 de </w:t>
            </w:r>
            <w:r w:rsidR="00B23A51">
              <w:t>septiem</w:t>
            </w:r>
            <w:r w:rsidR="00D72DF5">
              <w:t>bre de 2014</w:t>
            </w:r>
          </w:p>
          <w:p w14:paraId="19BD35C1" w14:textId="546A7CAA" w:rsidR="009920F1" w:rsidRDefault="009920F1" w:rsidP="009920F1">
            <w:pPr>
              <w:spacing w:after="0" w:line="240" w:lineRule="auto"/>
              <w:ind w:left="360"/>
            </w:pPr>
            <w:r>
              <w:t>Lugar:</w:t>
            </w:r>
            <w:r w:rsidR="00D72DF5">
              <w:t xml:space="preserve"> Gigante - Huila</w:t>
            </w:r>
          </w:p>
          <w:p w14:paraId="0AC3FDAA" w14:textId="1BCCE4B3" w:rsidR="009920F1" w:rsidRDefault="009920F1" w:rsidP="009920F1">
            <w:pPr>
              <w:spacing w:after="0" w:line="240" w:lineRule="auto"/>
            </w:pPr>
            <w:r>
              <w:t xml:space="preserve">       Objeto: </w:t>
            </w:r>
            <w:r w:rsidR="00B23A51">
              <w:t>Defensa del Páramo de Miraflores con la comunidad</w:t>
            </w:r>
          </w:p>
          <w:p w14:paraId="7AB7D02B" w14:textId="77777777" w:rsidR="00ED7A02" w:rsidRDefault="00ED7A02" w:rsidP="009920F1">
            <w:pPr>
              <w:spacing w:after="0" w:line="240" w:lineRule="auto"/>
            </w:pPr>
          </w:p>
          <w:p w14:paraId="18825A47" w14:textId="77777777" w:rsidR="00B23A51" w:rsidRDefault="00B23A51" w:rsidP="00B23A51">
            <w:pPr>
              <w:pStyle w:val="Prrafodelista"/>
              <w:numPr>
                <w:ilvl w:val="0"/>
                <w:numId w:val="13"/>
              </w:numPr>
              <w:spacing w:after="0" w:line="240" w:lineRule="auto"/>
            </w:pPr>
            <w:r>
              <w:t>Fecha: 15 de noviembre de 2014</w:t>
            </w:r>
          </w:p>
          <w:p w14:paraId="5BCE0273" w14:textId="77777777" w:rsidR="00B23A51" w:rsidRDefault="00B23A51" w:rsidP="00B23A51">
            <w:pPr>
              <w:spacing w:after="0" w:line="240" w:lineRule="auto"/>
              <w:ind w:left="360"/>
            </w:pPr>
            <w:r>
              <w:t>Lugar: Gigante - Huila</w:t>
            </w:r>
          </w:p>
          <w:p w14:paraId="0940D983" w14:textId="77777777" w:rsidR="00B23A51" w:rsidRDefault="00B23A51" w:rsidP="00B23A51">
            <w:pPr>
              <w:spacing w:after="0" w:line="240" w:lineRule="auto"/>
            </w:pPr>
            <w:r>
              <w:t xml:space="preserve">       Objeto: Reunión elección de Directorio</w:t>
            </w:r>
          </w:p>
          <w:p w14:paraId="201CEF87" w14:textId="77777777" w:rsidR="00E53363" w:rsidRDefault="00E53363" w:rsidP="00B23A51">
            <w:pPr>
              <w:spacing w:after="0" w:line="240" w:lineRule="auto"/>
            </w:pPr>
          </w:p>
          <w:p w14:paraId="426CC540" w14:textId="5DFBB34B" w:rsidR="00E53363" w:rsidRDefault="00E53363" w:rsidP="00E53363">
            <w:pPr>
              <w:pStyle w:val="Prrafodelista"/>
              <w:numPr>
                <w:ilvl w:val="0"/>
                <w:numId w:val="13"/>
              </w:numPr>
              <w:spacing w:after="0" w:line="240" w:lineRule="auto"/>
            </w:pPr>
            <w:r>
              <w:t>Fecha:  22 de septiembre de 2015</w:t>
            </w:r>
          </w:p>
          <w:p w14:paraId="61D7F62C" w14:textId="6184552E" w:rsidR="00E53363" w:rsidRDefault="00E53363" w:rsidP="00E53363">
            <w:pPr>
              <w:spacing w:after="0" w:line="240" w:lineRule="auto"/>
              <w:ind w:left="360"/>
            </w:pPr>
            <w:r>
              <w:t>Lugar: La Plata - Huila</w:t>
            </w:r>
          </w:p>
          <w:p w14:paraId="350BF297" w14:textId="5362D2E7" w:rsidR="00E53363" w:rsidRDefault="00E53363" w:rsidP="00E53363">
            <w:pPr>
              <w:pStyle w:val="Prrafodelista"/>
              <w:spacing w:after="0" w:line="240" w:lineRule="auto"/>
              <w:ind w:left="360"/>
            </w:pPr>
            <w:r>
              <w:t>Objeto: Escuchando la comunidad</w:t>
            </w:r>
          </w:p>
          <w:p w14:paraId="58D5AE08" w14:textId="77777777" w:rsidR="00B23A51" w:rsidRDefault="00B23A51" w:rsidP="009920F1">
            <w:pPr>
              <w:spacing w:after="0" w:line="240" w:lineRule="auto"/>
            </w:pPr>
          </w:p>
          <w:p w14:paraId="7A6ABDF9" w14:textId="5487F7F2" w:rsidR="00D72DF5" w:rsidRDefault="00D72DF5" w:rsidP="00D72DF5">
            <w:pPr>
              <w:pStyle w:val="Prrafodelista"/>
              <w:numPr>
                <w:ilvl w:val="0"/>
                <w:numId w:val="13"/>
              </w:numPr>
              <w:spacing w:after="0" w:line="240" w:lineRule="auto"/>
            </w:pPr>
            <w:r>
              <w:t>Fecha: 22 de noviembre de 2014</w:t>
            </w:r>
          </w:p>
          <w:p w14:paraId="6C06E833" w14:textId="1DC8EA18" w:rsidR="00D72DF5" w:rsidRDefault="00D72DF5" w:rsidP="00D72DF5">
            <w:pPr>
              <w:spacing w:after="0" w:line="240" w:lineRule="auto"/>
              <w:ind w:left="360"/>
            </w:pPr>
            <w:r>
              <w:t xml:space="preserve">Lugar: </w:t>
            </w:r>
            <w:r w:rsidR="00576E83">
              <w:t>La Plata</w:t>
            </w:r>
            <w:r>
              <w:t xml:space="preserve"> - Huila</w:t>
            </w:r>
          </w:p>
          <w:p w14:paraId="6006D833" w14:textId="2C759B8C" w:rsidR="00D72DF5" w:rsidRDefault="00D72DF5" w:rsidP="00D72DF5">
            <w:pPr>
              <w:spacing w:after="0" w:line="240" w:lineRule="auto"/>
            </w:pPr>
            <w:r>
              <w:t xml:space="preserve">       Objeto: Reunión elección de Directorio</w:t>
            </w:r>
            <w:r w:rsidR="00576E83">
              <w:t xml:space="preserve"> provisional - Convención</w:t>
            </w:r>
          </w:p>
          <w:p w14:paraId="78BA05DE" w14:textId="77777777" w:rsidR="00ED7A02" w:rsidRDefault="00ED7A02" w:rsidP="009920F1">
            <w:pPr>
              <w:spacing w:after="0" w:line="240" w:lineRule="auto"/>
            </w:pPr>
          </w:p>
          <w:p w14:paraId="01A0F71F" w14:textId="38D65D2E" w:rsidR="00D72DF5" w:rsidRDefault="00D72DF5" w:rsidP="00D72DF5">
            <w:pPr>
              <w:pStyle w:val="Prrafodelista"/>
              <w:numPr>
                <w:ilvl w:val="0"/>
                <w:numId w:val="13"/>
              </w:numPr>
              <w:spacing w:after="0" w:line="240" w:lineRule="auto"/>
            </w:pPr>
            <w:r>
              <w:t xml:space="preserve">Fecha: 15 de </w:t>
            </w:r>
            <w:r w:rsidR="00576E83">
              <w:t>agosto</w:t>
            </w:r>
            <w:r>
              <w:t xml:space="preserve"> de 2014</w:t>
            </w:r>
          </w:p>
          <w:p w14:paraId="17350488" w14:textId="4999B3CF" w:rsidR="00D72DF5" w:rsidRDefault="00D72DF5" w:rsidP="00D72DF5">
            <w:pPr>
              <w:spacing w:after="0" w:line="240" w:lineRule="auto"/>
              <w:ind w:left="360"/>
            </w:pPr>
            <w:r>
              <w:t xml:space="preserve">Lugar: </w:t>
            </w:r>
            <w:r w:rsidR="00576E83">
              <w:t>Neiva</w:t>
            </w:r>
            <w:r>
              <w:t xml:space="preserve"> - Huila</w:t>
            </w:r>
          </w:p>
          <w:p w14:paraId="56CD6CAE" w14:textId="77777777" w:rsidR="00576E83" w:rsidRDefault="00D72DF5" w:rsidP="00D72DF5">
            <w:pPr>
              <w:spacing w:after="0" w:line="240" w:lineRule="auto"/>
            </w:pPr>
            <w:r>
              <w:t xml:space="preserve">       Objeto: Reunión </w:t>
            </w:r>
            <w:r w:rsidR="00576E83">
              <w:t xml:space="preserve">con el doctor Álvaro Uribe Vélez, marcha contra el </w:t>
            </w:r>
          </w:p>
          <w:p w14:paraId="67FB8596" w14:textId="1366F1D7" w:rsidR="00D72DF5" w:rsidRDefault="00576E83" w:rsidP="00D72DF5">
            <w:pPr>
              <w:spacing w:after="0" w:line="240" w:lineRule="auto"/>
            </w:pPr>
            <w:r>
              <w:t xml:space="preserve">       terrorismo  </w:t>
            </w:r>
          </w:p>
          <w:p w14:paraId="1380066B" w14:textId="77777777" w:rsidR="00ED7A02" w:rsidRDefault="00ED7A02" w:rsidP="009920F1">
            <w:pPr>
              <w:spacing w:after="0" w:line="240" w:lineRule="auto"/>
            </w:pPr>
          </w:p>
          <w:p w14:paraId="3740A8F7" w14:textId="31250265" w:rsidR="00D72DF5" w:rsidRDefault="00D72DF5" w:rsidP="00D72DF5">
            <w:pPr>
              <w:pStyle w:val="Prrafodelista"/>
              <w:numPr>
                <w:ilvl w:val="0"/>
                <w:numId w:val="13"/>
              </w:numPr>
              <w:spacing w:after="0" w:line="240" w:lineRule="auto"/>
            </w:pPr>
            <w:r>
              <w:t xml:space="preserve">Fecha: </w:t>
            </w:r>
            <w:r w:rsidR="00576E83">
              <w:t>30</w:t>
            </w:r>
            <w:r>
              <w:t xml:space="preserve"> de </w:t>
            </w:r>
            <w:r w:rsidR="00576E83">
              <w:t>agosto</w:t>
            </w:r>
            <w:r>
              <w:t xml:space="preserve"> de 201</w:t>
            </w:r>
            <w:r w:rsidR="00576E83">
              <w:t>4</w:t>
            </w:r>
          </w:p>
          <w:p w14:paraId="469EE951" w14:textId="364BE2CA" w:rsidR="00D72DF5" w:rsidRDefault="00D72DF5" w:rsidP="00D72DF5">
            <w:pPr>
              <w:spacing w:after="0" w:line="240" w:lineRule="auto"/>
              <w:ind w:left="360"/>
            </w:pPr>
            <w:r>
              <w:t xml:space="preserve">Lugar: </w:t>
            </w:r>
            <w:r w:rsidR="00576E83">
              <w:t>Neiva - Huila</w:t>
            </w:r>
          </w:p>
          <w:p w14:paraId="20C97737" w14:textId="77777777" w:rsidR="00576E83" w:rsidRDefault="00D72DF5" w:rsidP="00D72DF5">
            <w:pPr>
              <w:spacing w:after="0" w:line="240" w:lineRule="auto"/>
            </w:pPr>
            <w:r>
              <w:lastRenderedPageBreak/>
              <w:t xml:space="preserve">       Objeto: Reunión Directorio</w:t>
            </w:r>
            <w:r w:rsidR="00576E83">
              <w:t xml:space="preserve"> Departamental , organización del Comité      </w:t>
            </w:r>
          </w:p>
          <w:p w14:paraId="59699D3E" w14:textId="56465F99" w:rsidR="00D72DF5" w:rsidRDefault="00576E83" w:rsidP="00D72DF5">
            <w:pPr>
              <w:spacing w:after="0" w:line="240" w:lineRule="auto"/>
            </w:pPr>
            <w:r>
              <w:t xml:space="preserve">       acta 001</w:t>
            </w:r>
          </w:p>
          <w:p w14:paraId="3182F896" w14:textId="77777777" w:rsidR="00ED7A02" w:rsidRDefault="00ED7A02" w:rsidP="009920F1">
            <w:pPr>
              <w:spacing w:after="0" w:line="240" w:lineRule="auto"/>
            </w:pPr>
          </w:p>
          <w:p w14:paraId="2D158958" w14:textId="4FD933ED" w:rsidR="00D72DF5" w:rsidRDefault="00D72DF5" w:rsidP="00D72DF5">
            <w:pPr>
              <w:pStyle w:val="Prrafodelista"/>
              <w:numPr>
                <w:ilvl w:val="0"/>
                <w:numId w:val="13"/>
              </w:numPr>
              <w:spacing w:after="0" w:line="240" w:lineRule="auto"/>
            </w:pPr>
            <w:r>
              <w:t>Fecha: 1</w:t>
            </w:r>
            <w:r w:rsidR="00C62FAE">
              <w:t>6</w:t>
            </w:r>
            <w:r>
              <w:t xml:space="preserve"> de </w:t>
            </w:r>
            <w:r w:rsidR="00576E83">
              <w:t>septi</w:t>
            </w:r>
            <w:r>
              <w:t>embre de 2014</w:t>
            </w:r>
          </w:p>
          <w:p w14:paraId="2E42C67E" w14:textId="4E66926D" w:rsidR="00D72DF5" w:rsidRDefault="00D72DF5" w:rsidP="00D72DF5">
            <w:pPr>
              <w:spacing w:after="0" w:line="240" w:lineRule="auto"/>
              <w:ind w:left="360"/>
            </w:pPr>
            <w:r>
              <w:t xml:space="preserve">Lugar: </w:t>
            </w:r>
            <w:r w:rsidR="00576E83">
              <w:t>Neiva - Huila</w:t>
            </w:r>
          </w:p>
          <w:p w14:paraId="52C59B3A" w14:textId="6002CBDD" w:rsidR="00D72DF5" w:rsidRDefault="00D72DF5" w:rsidP="00D72DF5">
            <w:pPr>
              <w:spacing w:after="0" w:line="240" w:lineRule="auto"/>
            </w:pPr>
            <w:r>
              <w:t xml:space="preserve">       Objeto: Reunión </w:t>
            </w:r>
            <w:r w:rsidR="00576E83">
              <w:t>personal de todo el Departamento</w:t>
            </w:r>
          </w:p>
          <w:p w14:paraId="01E0D68B" w14:textId="77777777" w:rsidR="00D72DF5" w:rsidRDefault="00D72DF5" w:rsidP="00D72DF5">
            <w:pPr>
              <w:spacing w:after="0" w:line="240" w:lineRule="auto"/>
            </w:pPr>
          </w:p>
          <w:p w14:paraId="29933723" w14:textId="099DA282" w:rsidR="00D72DF5" w:rsidRDefault="00D72DF5" w:rsidP="00D72DF5">
            <w:pPr>
              <w:pStyle w:val="Prrafodelista"/>
              <w:numPr>
                <w:ilvl w:val="0"/>
                <w:numId w:val="13"/>
              </w:numPr>
              <w:spacing w:after="0" w:line="240" w:lineRule="auto"/>
            </w:pPr>
            <w:r>
              <w:t xml:space="preserve">Fecha: </w:t>
            </w:r>
            <w:r w:rsidR="00576E83">
              <w:t>24</w:t>
            </w:r>
            <w:r>
              <w:t xml:space="preserve"> de </w:t>
            </w:r>
            <w:r w:rsidR="00C62FAE">
              <w:t>octubre</w:t>
            </w:r>
            <w:r>
              <w:t xml:space="preserve"> de 2014</w:t>
            </w:r>
          </w:p>
          <w:p w14:paraId="0FB70CBE" w14:textId="0A357A1B" w:rsidR="00D72DF5" w:rsidRDefault="00D72DF5" w:rsidP="00D72DF5">
            <w:pPr>
              <w:spacing w:after="0" w:line="240" w:lineRule="auto"/>
              <w:ind w:left="360"/>
            </w:pPr>
            <w:r>
              <w:t xml:space="preserve">Lugar: </w:t>
            </w:r>
            <w:r w:rsidR="00C62FAE">
              <w:t>Neiva - Huila</w:t>
            </w:r>
          </w:p>
          <w:p w14:paraId="7C708307" w14:textId="7C549DC1" w:rsidR="00D72DF5" w:rsidRDefault="00D72DF5" w:rsidP="00D72DF5">
            <w:pPr>
              <w:spacing w:after="0" w:line="240" w:lineRule="auto"/>
            </w:pPr>
            <w:r>
              <w:t xml:space="preserve">       Objeto: Reunión </w:t>
            </w:r>
            <w:r w:rsidR="00C62FAE">
              <w:t>informativa</w:t>
            </w:r>
          </w:p>
          <w:p w14:paraId="035F919E" w14:textId="77777777" w:rsidR="00D72DF5" w:rsidRDefault="00D72DF5" w:rsidP="00D72DF5">
            <w:pPr>
              <w:spacing w:after="0" w:line="240" w:lineRule="auto"/>
            </w:pPr>
          </w:p>
          <w:p w14:paraId="0462076F" w14:textId="5C515AFF" w:rsidR="00D72DF5" w:rsidRDefault="00D72DF5" w:rsidP="00D72DF5">
            <w:pPr>
              <w:pStyle w:val="Prrafodelista"/>
              <w:numPr>
                <w:ilvl w:val="0"/>
                <w:numId w:val="13"/>
              </w:numPr>
              <w:spacing w:after="0" w:line="240" w:lineRule="auto"/>
            </w:pPr>
            <w:r>
              <w:t xml:space="preserve">Fecha: </w:t>
            </w:r>
            <w:r w:rsidR="00C62FAE">
              <w:t>8</w:t>
            </w:r>
            <w:r>
              <w:t xml:space="preserve"> de noviembre de 2014</w:t>
            </w:r>
          </w:p>
          <w:p w14:paraId="3FC3E72B" w14:textId="456B70D1" w:rsidR="00D72DF5" w:rsidRDefault="00D72DF5" w:rsidP="00D72DF5">
            <w:pPr>
              <w:spacing w:after="0" w:line="240" w:lineRule="auto"/>
              <w:ind w:left="360"/>
            </w:pPr>
            <w:r>
              <w:t xml:space="preserve">Lugar: </w:t>
            </w:r>
            <w:r w:rsidR="00C62FAE">
              <w:t>Neiva - Huila</w:t>
            </w:r>
          </w:p>
          <w:p w14:paraId="59883F27" w14:textId="0460AE81" w:rsidR="00D72DF5" w:rsidRDefault="00D72DF5" w:rsidP="00D72DF5">
            <w:pPr>
              <w:spacing w:after="0" w:line="240" w:lineRule="auto"/>
            </w:pPr>
            <w:r>
              <w:t xml:space="preserve">       Objeto: Reunión Directorio</w:t>
            </w:r>
            <w:r w:rsidR="00C62FAE">
              <w:t xml:space="preserve"> Departamental, informativa con acta 002</w:t>
            </w:r>
          </w:p>
          <w:p w14:paraId="5AEB8F89" w14:textId="77777777" w:rsidR="00D72DF5" w:rsidRDefault="00D72DF5" w:rsidP="00D72DF5">
            <w:pPr>
              <w:spacing w:after="0" w:line="240" w:lineRule="auto"/>
            </w:pPr>
          </w:p>
          <w:p w14:paraId="19EE68D8" w14:textId="20D87382" w:rsidR="00D72DF5" w:rsidRDefault="00D72DF5" w:rsidP="00D72DF5">
            <w:pPr>
              <w:pStyle w:val="Prrafodelista"/>
              <w:numPr>
                <w:ilvl w:val="0"/>
                <w:numId w:val="13"/>
              </w:numPr>
              <w:spacing w:after="0" w:line="240" w:lineRule="auto"/>
            </w:pPr>
            <w:r>
              <w:t>Fecha: 1</w:t>
            </w:r>
            <w:r w:rsidR="00C62FAE">
              <w:t>3</w:t>
            </w:r>
            <w:r>
              <w:t xml:space="preserve"> de </w:t>
            </w:r>
            <w:r w:rsidR="00C62FAE">
              <w:t>dicie</w:t>
            </w:r>
            <w:r>
              <w:t>mbre de 2014</w:t>
            </w:r>
          </w:p>
          <w:p w14:paraId="6A38D36C" w14:textId="21CD7D52" w:rsidR="00D72DF5" w:rsidRDefault="00D72DF5" w:rsidP="00D72DF5">
            <w:pPr>
              <w:spacing w:after="0" w:line="240" w:lineRule="auto"/>
              <w:ind w:left="360"/>
            </w:pPr>
            <w:r>
              <w:t xml:space="preserve">Lugar: </w:t>
            </w:r>
            <w:r w:rsidR="00C62FAE">
              <w:t>Neiva - Huila</w:t>
            </w:r>
          </w:p>
          <w:p w14:paraId="2113D5D7" w14:textId="6120E267" w:rsidR="00D72DF5" w:rsidRDefault="00D72DF5" w:rsidP="00D72DF5">
            <w:pPr>
              <w:spacing w:after="0" w:line="240" w:lineRule="auto"/>
            </w:pPr>
            <w:r>
              <w:t xml:space="preserve">       Objeto: </w:t>
            </w:r>
            <w:r w:rsidR="00C62FAE">
              <w:t>Plantón calles de Neiva</w:t>
            </w:r>
          </w:p>
          <w:p w14:paraId="140CE710" w14:textId="77777777" w:rsidR="00C62FAE" w:rsidRDefault="00C62FAE" w:rsidP="00D72DF5">
            <w:pPr>
              <w:spacing w:after="0" w:line="240" w:lineRule="auto"/>
            </w:pPr>
          </w:p>
          <w:p w14:paraId="4E091BBE" w14:textId="45C7893B" w:rsidR="00C62FAE" w:rsidRDefault="00C62FAE" w:rsidP="00C62FAE">
            <w:pPr>
              <w:pStyle w:val="Prrafodelista"/>
              <w:numPr>
                <w:ilvl w:val="0"/>
                <w:numId w:val="13"/>
              </w:numPr>
              <w:spacing w:after="0" w:line="240" w:lineRule="auto"/>
            </w:pPr>
            <w:r>
              <w:t>Fecha: 8 de noviembre de 2014</w:t>
            </w:r>
          </w:p>
          <w:p w14:paraId="4E7A1413" w14:textId="74184BDC" w:rsidR="00C62FAE" w:rsidRDefault="00C62FAE" w:rsidP="00C62FAE">
            <w:pPr>
              <w:spacing w:after="0" w:line="240" w:lineRule="auto"/>
              <w:ind w:left="360"/>
            </w:pPr>
            <w:r>
              <w:t>Lugar: Palermo - Huila</w:t>
            </w:r>
          </w:p>
          <w:p w14:paraId="3C6104C1" w14:textId="34FF2086" w:rsidR="00C62FAE" w:rsidRDefault="00C62FAE" w:rsidP="00C62FAE">
            <w:pPr>
              <w:spacing w:after="0" w:line="240" w:lineRule="auto"/>
            </w:pPr>
            <w:r>
              <w:t xml:space="preserve">       Objeto: Reunión elección de Directorio provisional</w:t>
            </w:r>
          </w:p>
          <w:p w14:paraId="5D092A8A" w14:textId="77777777" w:rsidR="009920F1" w:rsidRDefault="009920F1" w:rsidP="00C62FAE">
            <w:pPr>
              <w:pStyle w:val="Prrafodelista"/>
              <w:spacing w:after="0" w:line="240" w:lineRule="auto"/>
              <w:ind w:left="360"/>
            </w:pPr>
          </w:p>
          <w:p w14:paraId="71003082" w14:textId="32BC1585" w:rsidR="00C62FAE" w:rsidRDefault="00C62FAE" w:rsidP="00C62FAE">
            <w:pPr>
              <w:pStyle w:val="Prrafodelista"/>
              <w:numPr>
                <w:ilvl w:val="0"/>
                <w:numId w:val="13"/>
              </w:numPr>
              <w:spacing w:after="0" w:line="240" w:lineRule="auto"/>
            </w:pPr>
            <w:r>
              <w:t>Fecha: 5 de octubre de 2014</w:t>
            </w:r>
          </w:p>
          <w:p w14:paraId="2F51E79C" w14:textId="6C826B1E" w:rsidR="00C62FAE" w:rsidRDefault="00C62FAE" w:rsidP="00C62FAE">
            <w:pPr>
              <w:spacing w:after="0" w:line="240" w:lineRule="auto"/>
              <w:ind w:left="360"/>
            </w:pPr>
            <w:r>
              <w:t>Lugar: Pitalito - Huila</w:t>
            </w:r>
          </w:p>
          <w:p w14:paraId="742F133A" w14:textId="589F8925" w:rsidR="00C62FAE" w:rsidRDefault="00C62FAE" w:rsidP="00C62FAE">
            <w:pPr>
              <w:spacing w:after="0" w:line="240" w:lineRule="auto"/>
            </w:pPr>
            <w:r>
              <w:t xml:space="preserve">       Objeto: Reunión elección de Directorio provisional</w:t>
            </w:r>
          </w:p>
          <w:p w14:paraId="20DAE714" w14:textId="77777777" w:rsidR="009920F1" w:rsidRDefault="009920F1" w:rsidP="00C62FAE">
            <w:pPr>
              <w:pStyle w:val="Prrafodelista"/>
              <w:spacing w:after="0" w:line="240" w:lineRule="auto"/>
              <w:ind w:left="360"/>
            </w:pPr>
          </w:p>
          <w:p w14:paraId="4D0183D1" w14:textId="25C3F450" w:rsidR="00C62FAE" w:rsidRDefault="00C62FAE" w:rsidP="00C62FAE">
            <w:pPr>
              <w:pStyle w:val="Prrafodelista"/>
              <w:numPr>
                <w:ilvl w:val="0"/>
                <w:numId w:val="13"/>
              </w:numPr>
              <w:spacing w:after="0" w:line="240" w:lineRule="auto"/>
            </w:pPr>
            <w:r>
              <w:t>Fecha: 16 de noviembre de 2014</w:t>
            </w:r>
          </w:p>
          <w:p w14:paraId="4E2ACA68" w14:textId="735AB210" w:rsidR="00C62FAE" w:rsidRDefault="00C62FAE" w:rsidP="00C62FAE">
            <w:pPr>
              <w:spacing w:after="0" w:line="240" w:lineRule="auto"/>
              <w:ind w:left="360"/>
            </w:pPr>
            <w:r>
              <w:t>Lugar: Pitalito - Huila</w:t>
            </w:r>
          </w:p>
          <w:p w14:paraId="5AA3DDAF" w14:textId="3E9D12D6" w:rsidR="00C62FAE" w:rsidRDefault="00C62FAE" w:rsidP="00C62FAE">
            <w:pPr>
              <w:spacing w:after="0" w:line="240" w:lineRule="auto"/>
            </w:pPr>
            <w:r>
              <w:t xml:space="preserve">       Objeto: Reunión </w:t>
            </w:r>
            <w:proofErr w:type="spellStart"/>
            <w:r>
              <w:t>asocala</w:t>
            </w:r>
            <w:proofErr w:type="spellEnd"/>
          </w:p>
          <w:p w14:paraId="5D589F47" w14:textId="77777777" w:rsidR="009920F1" w:rsidRDefault="009920F1" w:rsidP="00C62FAE">
            <w:pPr>
              <w:pStyle w:val="Prrafodelista"/>
              <w:spacing w:after="0" w:line="240" w:lineRule="auto"/>
              <w:ind w:left="360"/>
            </w:pPr>
          </w:p>
          <w:p w14:paraId="5B7C5D9C" w14:textId="7586BA9C" w:rsidR="00C62FAE" w:rsidRDefault="00C62FAE" w:rsidP="00C62FAE">
            <w:pPr>
              <w:pStyle w:val="Prrafodelista"/>
              <w:numPr>
                <w:ilvl w:val="0"/>
                <w:numId w:val="13"/>
              </w:numPr>
              <w:spacing w:after="0" w:line="240" w:lineRule="auto"/>
            </w:pPr>
            <w:r>
              <w:lastRenderedPageBreak/>
              <w:t>Fecha: 13 de junio de 2014</w:t>
            </w:r>
          </w:p>
          <w:p w14:paraId="4D201E1C" w14:textId="205CC775" w:rsidR="00C62FAE" w:rsidRDefault="00C62FAE" w:rsidP="00C62FAE">
            <w:pPr>
              <w:spacing w:after="0" w:line="240" w:lineRule="auto"/>
              <w:ind w:left="360"/>
            </w:pPr>
            <w:r>
              <w:t>Lugar: Pitalito - Huila</w:t>
            </w:r>
          </w:p>
          <w:p w14:paraId="642FFC59" w14:textId="363318A6" w:rsidR="00C62FAE" w:rsidRDefault="00C62FAE" w:rsidP="00C62FAE">
            <w:pPr>
              <w:spacing w:after="0" w:line="240" w:lineRule="auto"/>
            </w:pPr>
            <w:r>
              <w:t xml:space="preserve">       Objeto: Información actividades políticas adelantadas para Pitalito</w:t>
            </w:r>
          </w:p>
          <w:p w14:paraId="4CFB8EF1" w14:textId="77777777" w:rsidR="009920F1" w:rsidRDefault="009920F1" w:rsidP="00C62FAE">
            <w:pPr>
              <w:pStyle w:val="Prrafodelista"/>
              <w:spacing w:after="0" w:line="240" w:lineRule="auto"/>
              <w:ind w:left="360"/>
            </w:pPr>
          </w:p>
          <w:p w14:paraId="1FF0DCEB" w14:textId="705A9A5F" w:rsidR="00C62FAE" w:rsidRDefault="00C62FAE" w:rsidP="00C62FAE">
            <w:pPr>
              <w:pStyle w:val="Prrafodelista"/>
              <w:numPr>
                <w:ilvl w:val="0"/>
                <w:numId w:val="13"/>
              </w:numPr>
              <w:spacing w:after="0" w:line="240" w:lineRule="auto"/>
            </w:pPr>
            <w:r>
              <w:t>Fecha: 1</w:t>
            </w:r>
            <w:r w:rsidR="00B8789E">
              <w:t>4</w:t>
            </w:r>
            <w:r>
              <w:t xml:space="preserve"> de </w:t>
            </w:r>
            <w:r w:rsidR="00B8789E">
              <w:t>octu</w:t>
            </w:r>
            <w:r>
              <w:t>bre de 2014</w:t>
            </w:r>
          </w:p>
          <w:p w14:paraId="7657DD23" w14:textId="638F7399" w:rsidR="00C62FAE" w:rsidRDefault="00C62FAE" w:rsidP="00C62FAE">
            <w:pPr>
              <w:spacing w:after="0" w:line="240" w:lineRule="auto"/>
              <w:ind w:left="360"/>
            </w:pPr>
            <w:r>
              <w:t xml:space="preserve">Lugar: </w:t>
            </w:r>
            <w:r w:rsidR="00B8789E">
              <w:t>San Agustín</w:t>
            </w:r>
            <w:r>
              <w:t xml:space="preserve"> - Huila</w:t>
            </w:r>
          </w:p>
          <w:p w14:paraId="66412C7F" w14:textId="005ADECA" w:rsidR="009920F1" w:rsidRDefault="00C62FAE" w:rsidP="00C62FAE">
            <w:pPr>
              <w:pStyle w:val="Prrafodelista"/>
              <w:spacing w:after="0" w:line="240" w:lineRule="auto"/>
              <w:ind w:left="360"/>
            </w:pPr>
            <w:r>
              <w:t xml:space="preserve">Objeto: </w:t>
            </w:r>
            <w:r w:rsidR="00B8789E">
              <w:t xml:space="preserve">Reunión elección de Directorio </w:t>
            </w:r>
          </w:p>
          <w:p w14:paraId="1F767C33" w14:textId="77777777" w:rsidR="00B8789E" w:rsidRDefault="00B8789E" w:rsidP="00C62FAE">
            <w:pPr>
              <w:pStyle w:val="Prrafodelista"/>
              <w:spacing w:after="0" w:line="240" w:lineRule="auto"/>
              <w:ind w:left="360"/>
            </w:pPr>
          </w:p>
          <w:p w14:paraId="526C3111" w14:textId="5B365A34" w:rsidR="00C62FAE" w:rsidRDefault="00C62FAE" w:rsidP="00C62FAE">
            <w:pPr>
              <w:pStyle w:val="Prrafodelista"/>
              <w:numPr>
                <w:ilvl w:val="0"/>
                <w:numId w:val="13"/>
              </w:numPr>
              <w:spacing w:after="0" w:line="240" w:lineRule="auto"/>
            </w:pPr>
            <w:r>
              <w:t xml:space="preserve">Fecha: </w:t>
            </w:r>
            <w:r w:rsidR="00B8789E">
              <w:t>2</w:t>
            </w:r>
            <w:r>
              <w:t xml:space="preserve">3 de </w:t>
            </w:r>
            <w:r w:rsidR="00B8789E">
              <w:t>novie</w:t>
            </w:r>
            <w:r>
              <w:t>mbre de 2014</w:t>
            </w:r>
          </w:p>
          <w:p w14:paraId="1BA346E0" w14:textId="57C3C7C2" w:rsidR="00C62FAE" w:rsidRDefault="00C62FAE" w:rsidP="00C62FAE">
            <w:pPr>
              <w:spacing w:after="0" w:line="240" w:lineRule="auto"/>
              <w:ind w:left="360"/>
            </w:pPr>
            <w:r>
              <w:t xml:space="preserve">Lugar: </w:t>
            </w:r>
            <w:r w:rsidR="00B8789E">
              <w:t>Tello</w:t>
            </w:r>
            <w:r>
              <w:t xml:space="preserve"> - Huila</w:t>
            </w:r>
          </w:p>
          <w:p w14:paraId="6F993B3B" w14:textId="77777777" w:rsidR="006A4BDF" w:rsidRDefault="00C62FAE" w:rsidP="00C62FAE">
            <w:pPr>
              <w:spacing w:after="0" w:line="240" w:lineRule="auto"/>
            </w:pPr>
            <w:r>
              <w:t xml:space="preserve">       Objeto: </w:t>
            </w:r>
            <w:r w:rsidR="00B8789E">
              <w:t>Reunión de agradecimientos</w:t>
            </w:r>
            <w:r w:rsidR="006A4BDF">
              <w:t xml:space="preserve"> y visita a transportadores a </w:t>
            </w:r>
          </w:p>
          <w:p w14:paraId="61E2AFDA" w14:textId="523C5988" w:rsidR="00C62FAE" w:rsidRDefault="006A4BDF" w:rsidP="00C62FAE">
            <w:pPr>
              <w:spacing w:after="0" w:line="240" w:lineRule="auto"/>
            </w:pPr>
            <w:r>
              <w:t xml:space="preserve">       </w:t>
            </w:r>
            <w:proofErr w:type="gramStart"/>
            <w:r>
              <w:t>quienes</w:t>
            </w:r>
            <w:proofErr w:type="gramEnd"/>
            <w:r>
              <w:t xml:space="preserve"> quemaron sus vehículos y viviendas.</w:t>
            </w:r>
          </w:p>
          <w:p w14:paraId="1BE7205A" w14:textId="77777777" w:rsidR="009920F1" w:rsidRDefault="009920F1" w:rsidP="00C62FAE">
            <w:pPr>
              <w:pStyle w:val="Prrafodelista"/>
              <w:spacing w:after="0" w:line="240" w:lineRule="auto"/>
              <w:ind w:left="360"/>
            </w:pPr>
          </w:p>
          <w:p w14:paraId="50812C0A" w14:textId="228C40F7" w:rsidR="00C62FAE" w:rsidRDefault="00C62FAE" w:rsidP="00C62FAE">
            <w:pPr>
              <w:pStyle w:val="Prrafodelista"/>
              <w:numPr>
                <w:ilvl w:val="0"/>
                <w:numId w:val="13"/>
              </w:numPr>
              <w:spacing w:after="0" w:line="240" w:lineRule="auto"/>
            </w:pPr>
            <w:r>
              <w:t xml:space="preserve">Fecha: </w:t>
            </w:r>
            <w:r w:rsidR="00B8789E">
              <w:t>2</w:t>
            </w:r>
            <w:r>
              <w:t xml:space="preserve">3 de </w:t>
            </w:r>
            <w:r w:rsidR="00B8789E">
              <w:t>agosto</w:t>
            </w:r>
            <w:r>
              <w:t xml:space="preserve"> de 2014</w:t>
            </w:r>
          </w:p>
          <w:p w14:paraId="0683606A" w14:textId="535BD143" w:rsidR="00C62FAE" w:rsidRDefault="00C62FAE" w:rsidP="00C62FAE">
            <w:pPr>
              <w:spacing w:after="0" w:line="240" w:lineRule="auto"/>
              <w:ind w:left="360"/>
            </w:pPr>
            <w:r>
              <w:t xml:space="preserve">Lugar: </w:t>
            </w:r>
            <w:r w:rsidR="00B8789E">
              <w:t xml:space="preserve">Timaná </w:t>
            </w:r>
            <w:r>
              <w:t>- Huila</w:t>
            </w:r>
          </w:p>
          <w:p w14:paraId="791681BE" w14:textId="08B4B299" w:rsidR="00C62FAE" w:rsidRDefault="00C62FAE" w:rsidP="00C62FAE">
            <w:pPr>
              <w:spacing w:after="0" w:line="240" w:lineRule="auto"/>
            </w:pPr>
            <w:r>
              <w:t xml:space="preserve">       Objeto: </w:t>
            </w:r>
            <w:r w:rsidR="00B8789E">
              <w:t>Reunión de agradecimientos – Colegio la Gaitana</w:t>
            </w:r>
          </w:p>
          <w:p w14:paraId="4E0B4E82" w14:textId="77777777" w:rsidR="00B8789E" w:rsidRDefault="00B8789E" w:rsidP="00C62FAE">
            <w:pPr>
              <w:spacing w:after="0" w:line="240" w:lineRule="auto"/>
            </w:pPr>
          </w:p>
          <w:p w14:paraId="2052F329" w14:textId="5E5E903F" w:rsidR="00B8789E" w:rsidRDefault="00B8789E" w:rsidP="00B8789E">
            <w:pPr>
              <w:pStyle w:val="Prrafodelista"/>
              <w:numPr>
                <w:ilvl w:val="0"/>
                <w:numId w:val="13"/>
              </w:numPr>
              <w:spacing w:after="0" w:line="240" w:lineRule="auto"/>
            </w:pPr>
            <w:r>
              <w:t>Fecha: 15 de noviembre de 2014</w:t>
            </w:r>
          </w:p>
          <w:p w14:paraId="2947425D" w14:textId="1C564604" w:rsidR="00B8789E" w:rsidRDefault="00B8789E" w:rsidP="00B8789E">
            <w:pPr>
              <w:spacing w:after="0" w:line="240" w:lineRule="auto"/>
              <w:ind w:left="360"/>
            </w:pPr>
            <w:r>
              <w:t xml:space="preserve">Lugar: </w:t>
            </w:r>
            <w:proofErr w:type="spellStart"/>
            <w:r>
              <w:t>Timaná</w:t>
            </w:r>
            <w:proofErr w:type="spellEnd"/>
            <w:r>
              <w:t xml:space="preserve"> - Huila</w:t>
            </w:r>
          </w:p>
          <w:p w14:paraId="2DC9B4CA" w14:textId="632197F1" w:rsidR="00B8789E" w:rsidRDefault="00B8789E" w:rsidP="00B8789E">
            <w:pPr>
              <w:spacing w:after="0" w:line="240" w:lineRule="auto"/>
            </w:pPr>
            <w:r>
              <w:t xml:space="preserve">       Objeto: Reunión de precandidatos</w:t>
            </w:r>
          </w:p>
          <w:p w14:paraId="2E297C68" w14:textId="77777777" w:rsidR="00B8789E" w:rsidRDefault="00B8789E" w:rsidP="00B8789E">
            <w:pPr>
              <w:spacing w:after="0" w:line="240" w:lineRule="auto"/>
            </w:pPr>
          </w:p>
          <w:p w14:paraId="3275E1B6" w14:textId="080BBC03" w:rsidR="00B8789E" w:rsidRDefault="00B8789E" w:rsidP="00B8789E">
            <w:pPr>
              <w:pStyle w:val="Prrafodelista"/>
              <w:numPr>
                <w:ilvl w:val="0"/>
                <w:numId w:val="13"/>
              </w:numPr>
              <w:spacing w:after="0" w:line="240" w:lineRule="auto"/>
            </w:pPr>
            <w:r>
              <w:t>Fecha: 16 de agosto de 2014</w:t>
            </w:r>
          </w:p>
          <w:p w14:paraId="6F60D4F0" w14:textId="5FD8EC43" w:rsidR="00B8789E" w:rsidRDefault="00B8789E" w:rsidP="00B8789E">
            <w:pPr>
              <w:spacing w:after="0" w:line="240" w:lineRule="auto"/>
              <w:ind w:left="360"/>
            </w:pPr>
            <w:r>
              <w:t xml:space="preserve">Lugar: </w:t>
            </w:r>
            <w:proofErr w:type="spellStart"/>
            <w:r w:rsidR="002235A9">
              <w:t>Yaguará</w:t>
            </w:r>
            <w:proofErr w:type="spellEnd"/>
            <w:r>
              <w:t xml:space="preserve"> - Huila</w:t>
            </w:r>
          </w:p>
          <w:p w14:paraId="5FE47786" w14:textId="77777777" w:rsidR="002235A9" w:rsidRDefault="00B8789E" w:rsidP="00B8789E">
            <w:pPr>
              <w:spacing w:after="0" w:line="240" w:lineRule="auto"/>
            </w:pPr>
            <w:r>
              <w:t xml:space="preserve">       Objeto: Reunión de agradecimiento – Socialización de actividades</w:t>
            </w:r>
          </w:p>
          <w:p w14:paraId="72A3BBEA" w14:textId="77777777" w:rsidR="00605047" w:rsidRDefault="00605047" w:rsidP="00B8789E">
            <w:pPr>
              <w:spacing w:after="0" w:line="240" w:lineRule="auto"/>
            </w:pPr>
          </w:p>
          <w:p w14:paraId="481F727E" w14:textId="77777777" w:rsidR="00605047" w:rsidRPr="001F3DA0" w:rsidRDefault="00605047" w:rsidP="00605047">
            <w:pPr>
              <w:pStyle w:val="Prrafodelista"/>
              <w:numPr>
                <w:ilvl w:val="0"/>
                <w:numId w:val="13"/>
              </w:numPr>
              <w:spacing w:after="0" w:line="240" w:lineRule="auto"/>
            </w:pPr>
            <w:r w:rsidRPr="001F3DA0">
              <w:t>Fecha:</w:t>
            </w:r>
            <w:r>
              <w:t xml:space="preserve"> 17 de enero de 2015</w:t>
            </w:r>
          </w:p>
          <w:p w14:paraId="79781D98" w14:textId="77777777" w:rsidR="00605047" w:rsidRPr="001F3DA0" w:rsidRDefault="00605047" w:rsidP="00605047">
            <w:pPr>
              <w:spacing w:after="0" w:line="240" w:lineRule="auto"/>
            </w:pPr>
            <w:r>
              <w:t xml:space="preserve">       </w:t>
            </w:r>
            <w:r w:rsidRPr="001F3DA0">
              <w:t>Lugar:</w:t>
            </w:r>
            <w:r>
              <w:t xml:space="preserve">  Acevedo - Huila</w:t>
            </w:r>
          </w:p>
          <w:p w14:paraId="59BBDCBA" w14:textId="1014378C" w:rsidR="002235A9" w:rsidRDefault="00605047" w:rsidP="00605047">
            <w:pPr>
              <w:spacing w:after="0" w:line="240" w:lineRule="auto"/>
            </w:pPr>
            <w:r>
              <w:t xml:space="preserve">       </w:t>
            </w:r>
            <w:r w:rsidRPr="001F3DA0">
              <w:t>Objeto:</w:t>
            </w:r>
            <w:r>
              <w:t xml:space="preserve"> Reunión en agradecimiento a las emisoras</w:t>
            </w:r>
          </w:p>
          <w:p w14:paraId="0E6CF9D8" w14:textId="77777777" w:rsidR="00605047" w:rsidRDefault="00605047" w:rsidP="00605047">
            <w:pPr>
              <w:spacing w:after="0" w:line="240" w:lineRule="auto"/>
            </w:pPr>
          </w:p>
          <w:p w14:paraId="47327843" w14:textId="6697040A" w:rsidR="002235A9" w:rsidRDefault="002235A9" w:rsidP="002235A9">
            <w:pPr>
              <w:pStyle w:val="Prrafodelista"/>
              <w:numPr>
                <w:ilvl w:val="0"/>
                <w:numId w:val="13"/>
              </w:numPr>
              <w:spacing w:after="0" w:line="240" w:lineRule="auto"/>
            </w:pPr>
            <w:r>
              <w:t>Fecha: 24 de enero de 2015</w:t>
            </w:r>
          </w:p>
          <w:p w14:paraId="763C75E2" w14:textId="5A74A6A1" w:rsidR="002235A9" w:rsidRDefault="002235A9" w:rsidP="002235A9">
            <w:pPr>
              <w:spacing w:after="0" w:line="240" w:lineRule="auto"/>
              <w:ind w:left="360"/>
            </w:pPr>
            <w:r>
              <w:t>Lugar: Acevedo - Huila</w:t>
            </w:r>
          </w:p>
          <w:p w14:paraId="08834D40" w14:textId="3C6834C2" w:rsidR="002235A9" w:rsidRDefault="002235A9" w:rsidP="002235A9">
            <w:pPr>
              <w:pStyle w:val="Prrafodelista"/>
              <w:spacing w:after="0" w:line="240" w:lineRule="auto"/>
              <w:ind w:left="360"/>
            </w:pPr>
            <w:r>
              <w:lastRenderedPageBreak/>
              <w:t>Objeto: Reunión Directorio emisoras – visitas de agradecimiento San Adolfo, San Marcos</w:t>
            </w:r>
          </w:p>
          <w:p w14:paraId="3037442D" w14:textId="77777777" w:rsidR="002235A9" w:rsidRDefault="002235A9" w:rsidP="002235A9">
            <w:pPr>
              <w:pStyle w:val="Prrafodelista"/>
              <w:spacing w:after="0" w:line="240" w:lineRule="auto"/>
              <w:ind w:left="360"/>
            </w:pPr>
          </w:p>
          <w:p w14:paraId="1242BF74" w14:textId="16EC216E" w:rsidR="002235A9" w:rsidRDefault="002235A9" w:rsidP="002235A9">
            <w:pPr>
              <w:pStyle w:val="Prrafodelista"/>
              <w:numPr>
                <w:ilvl w:val="0"/>
                <w:numId w:val="13"/>
              </w:numPr>
              <w:spacing w:after="0" w:line="240" w:lineRule="auto"/>
            </w:pPr>
            <w:r>
              <w:t>Fecha: 18 de enero de 2015</w:t>
            </w:r>
          </w:p>
          <w:p w14:paraId="25B77BC4" w14:textId="184FAC39" w:rsidR="002235A9" w:rsidRDefault="002235A9" w:rsidP="002235A9">
            <w:pPr>
              <w:spacing w:after="0" w:line="240" w:lineRule="auto"/>
              <w:ind w:left="360"/>
            </w:pPr>
            <w:r>
              <w:t>Lugar:  Agrado - Huila</w:t>
            </w:r>
          </w:p>
          <w:p w14:paraId="45BD2F34" w14:textId="5AA1F4E7" w:rsidR="002235A9" w:rsidRDefault="002235A9" w:rsidP="002235A9">
            <w:pPr>
              <w:pStyle w:val="Prrafodelista"/>
              <w:spacing w:after="0" w:line="240" w:lineRule="auto"/>
              <w:ind w:left="360"/>
            </w:pPr>
            <w:r>
              <w:t xml:space="preserve">Objeto: Motivación Inscripción Militantes – precandidatos </w:t>
            </w:r>
          </w:p>
          <w:p w14:paraId="7EF5A158" w14:textId="77777777" w:rsidR="002235A9" w:rsidRDefault="002235A9" w:rsidP="002235A9">
            <w:pPr>
              <w:pStyle w:val="Prrafodelista"/>
              <w:spacing w:after="0" w:line="240" w:lineRule="auto"/>
              <w:ind w:left="360"/>
            </w:pPr>
          </w:p>
          <w:p w14:paraId="2BF1FFAF" w14:textId="29F70712" w:rsidR="002235A9" w:rsidRDefault="002235A9" w:rsidP="002235A9">
            <w:pPr>
              <w:pStyle w:val="Prrafodelista"/>
              <w:numPr>
                <w:ilvl w:val="0"/>
                <w:numId w:val="13"/>
              </w:numPr>
              <w:spacing w:after="0" w:line="240" w:lineRule="auto"/>
            </w:pPr>
            <w:r>
              <w:t>Fecha: 18 de enero de 2015</w:t>
            </w:r>
          </w:p>
          <w:p w14:paraId="7DEAA819" w14:textId="15C91E7D" w:rsidR="002235A9" w:rsidRDefault="002235A9" w:rsidP="002235A9">
            <w:pPr>
              <w:spacing w:after="0" w:line="240" w:lineRule="auto"/>
              <w:ind w:left="360"/>
            </w:pPr>
            <w:r>
              <w:t>Lugar: El Pital - Huila</w:t>
            </w:r>
          </w:p>
          <w:p w14:paraId="6AFF9EA5" w14:textId="2CCCD1A3" w:rsidR="008F3544" w:rsidRDefault="002235A9" w:rsidP="008F3544">
            <w:pPr>
              <w:pStyle w:val="Prrafodelista"/>
              <w:spacing w:after="0" w:line="240" w:lineRule="auto"/>
              <w:ind w:left="360"/>
            </w:pPr>
            <w:r>
              <w:t>Objeto: Reunión Directorio</w:t>
            </w:r>
            <w:r w:rsidR="008F3544">
              <w:t xml:space="preserve"> </w:t>
            </w:r>
            <w:r>
              <w:t>-</w:t>
            </w:r>
            <w:r w:rsidR="008F3544">
              <w:t xml:space="preserve"> </w:t>
            </w:r>
            <w:r>
              <w:t>Agradecimiento motivación Inscripción Militantes – precandidatos</w:t>
            </w:r>
          </w:p>
          <w:p w14:paraId="6057070F" w14:textId="77777777" w:rsidR="002235A9" w:rsidRDefault="002235A9" w:rsidP="002235A9">
            <w:pPr>
              <w:pStyle w:val="Prrafodelista"/>
              <w:spacing w:after="0" w:line="240" w:lineRule="auto"/>
              <w:ind w:left="360"/>
            </w:pPr>
          </w:p>
          <w:p w14:paraId="05B6A4D1" w14:textId="5F2CF500" w:rsidR="002235A9" w:rsidRDefault="002235A9" w:rsidP="002235A9">
            <w:pPr>
              <w:pStyle w:val="Prrafodelista"/>
              <w:numPr>
                <w:ilvl w:val="0"/>
                <w:numId w:val="13"/>
              </w:numPr>
              <w:spacing w:after="0" w:line="240" w:lineRule="auto"/>
            </w:pPr>
            <w:r>
              <w:t>Fecha: 1</w:t>
            </w:r>
            <w:r w:rsidR="008F3544">
              <w:t>7</w:t>
            </w:r>
            <w:r>
              <w:t xml:space="preserve"> de </w:t>
            </w:r>
            <w:r w:rsidR="008F3544">
              <w:t>enero</w:t>
            </w:r>
            <w:r>
              <w:t xml:space="preserve"> de 2015</w:t>
            </w:r>
          </w:p>
          <w:p w14:paraId="4ADD9BA6" w14:textId="6030404E" w:rsidR="002235A9" w:rsidRDefault="002235A9" w:rsidP="002235A9">
            <w:pPr>
              <w:spacing w:after="0" w:line="240" w:lineRule="auto"/>
              <w:ind w:left="360"/>
            </w:pPr>
            <w:r>
              <w:t xml:space="preserve">Lugar: </w:t>
            </w:r>
            <w:r w:rsidR="008F3544">
              <w:t>Garzón</w:t>
            </w:r>
            <w:r>
              <w:t xml:space="preserve"> - Huila</w:t>
            </w:r>
          </w:p>
          <w:p w14:paraId="32A91236" w14:textId="34D5DAB0" w:rsidR="002235A9" w:rsidRDefault="002235A9" w:rsidP="002235A9">
            <w:pPr>
              <w:pStyle w:val="Prrafodelista"/>
              <w:spacing w:after="0" w:line="240" w:lineRule="auto"/>
              <w:ind w:left="360"/>
            </w:pPr>
            <w:r>
              <w:t xml:space="preserve">Objeto: </w:t>
            </w:r>
            <w:r w:rsidR="008F3544">
              <w:t>Reunión Directorio - Agradecimiento motivación Inscripción Militantes – precandidatos</w:t>
            </w:r>
          </w:p>
          <w:p w14:paraId="0B336DE1" w14:textId="77777777" w:rsidR="008F3544" w:rsidRDefault="008F3544" w:rsidP="002235A9">
            <w:pPr>
              <w:pStyle w:val="Prrafodelista"/>
              <w:spacing w:after="0" w:line="240" w:lineRule="auto"/>
              <w:ind w:left="360"/>
            </w:pPr>
          </w:p>
          <w:p w14:paraId="328E319E" w14:textId="2E621D0B" w:rsidR="008F3544" w:rsidRDefault="006E0E02" w:rsidP="008F3544">
            <w:pPr>
              <w:pStyle w:val="Prrafodelista"/>
              <w:numPr>
                <w:ilvl w:val="0"/>
                <w:numId w:val="13"/>
              </w:numPr>
              <w:spacing w:after="0" w:line="240" w:lineRule="auto"/>
            </w:pPr>
            <w:r>
              <w:t>Fecha: 24</w:t>
            </w:r>
            <w:r w:rsidR="008F3544">
              <w:t xml:space="preserve"> de </w:t>
            </w:r>
            <w:r>
              <w:t>ener</w:t>
            </w:r>
            <w:r w:rsidR="008F3544">
              <w:t>o de 2015</w:t>
            </w:r>
          </w:p>
          <w:p w14:paraId="14124302" w14:textId="77777777" w:rsidR="008F3544" w:rsidRDefault="008F3544" w:rsidP="008F3544">
            <w:pPr>
              <w:spacing w:after="0" w:line="240" w:lineRule="auto"/>
              <w:ind w:left="360"/>
            </w:pPr>
            <w:r>
              <w:t>Lugar: Garzón - Huila</w:t>
            </w:r>
          </w:p>
          <w:p w14:paraId="1BA15794" w14:textId="7DD0A842" w:rsidR="008F3544" w:rsidRDefault="008F3544" w:rsidP="008F3544">
            <w:pPr>
              <w:pStyle w:val="Prrafodelista"/>
              <w:spacing w:after="0" w:line="240" w:lineRule="auto"/>
              <w:ind w:left="360"/>
            </w:pPr>
            <w:r>
              <w:t xml:space="preserve">Objeto: </w:t>
            </w:r>
            <w:r w:rsidR="006E0E02">
              <w:t>Jornada de 48 horas de inscripción de miembros y precandidatos al Centro Democrático Departamental</w:t>
            </w:r>
          </w:p>
          <w:p w14:paraId="0185AD51" w14:textId="77777777" w:rsidR="008F3544" w:rsidRDefault="008F3544" w:rsidP="008F3544">
            <w:pPr>
              <w:pStyle w:val="Prrafodelista"/>
              <w:spacing w:after="0" w:line="240" w:lineRule="auto"/>
              <w:ind w:left="360"/>
            </w:pPr>
          </w:p>
          <w:p w14:paraId="3DF55E1C" w14:textId="77777777" w:rsidR="006E0E02" w:rsidRDefault="006E0E02" w:rsidP="006E0E02">
            <w:pPr>
              <w:pStyle w:val="Prrafodelista"/>
              <w:numPr>
                <w:ilvl w:val="0"/>
                <w:numId w:val="13"/>
              </w:numPr>
              <w:spacing w:after="0" w:line="240" w:lineRule="auto"/>
            </w:pPr>
            <w:r>
              <w:t>Fecha: 10 de mayo de 2015</w:t>
            </w:r>
          </w:p>
          <w:p w14:paraId="09281B76" w14:textId="77777777" w:rsidR="006E0E02" w:rsidRDefault="006E0E02" w:rsidP="006E0E02">
            <w:pPr>
              <w:spacing w:after="0" w:line="240" w:lineRule="auto"/>
              <w:ind w:left="360"/>
            </w:pPr>
            <w:r>
              <w:t>Lugar: Garzón - Huila</w:t>
            </w:r>
          </w:p>
          <w:p w14:paraId="62B235B0" w14:textId="77777777" w:rsidR="006E0E02" w:rsidRDefault="006E0E02" w:rsidP="006E0E02">
            <w:pPr>
              <w:pStyle w:val="Prrafodelista"/>
              <w:spacing w:after="0" w:line="240" w:lineRule="auto"/>
              <w:ind w:left="360"/>
            </w:pPr>
            <w:r>
              <w:t>Objeto: Reunión Departamental precandidatos asamblea del Departamento</w:t>
            </w:r>
          </w:p>
          <w:p w14:paraId="62E673CD" w14:textId="77777777" w:rsidR="006E0E02" w:rsidRDefault="006E0E02" w:rsidP="008F3544">
            <w:pPr>
              <w:pStyle w:val="Prrafodelista"/>
              <w:spacing w:after="0" w:line="240" w:lineRule="auto"/>
              <w:ind w:left="360"/>
            </w:pPr>
          </w:p>
          <w:p w14:paraId="2D247E60" w14:textId="77777777" w:rsidR="006E0E02" w:rsidRDefault="006E0E02" w:rsidP="006E0E02">
            <w:pPr>
              <w:pStyle w:val="Prrafodelista"/>
              <w:numPr>
                <w:ilvl w:val="0"/>
                <w:numId w:val="13"/>
              </w:numPr>
              <w:spacing w:after="0" w:line="240" w:lineRule="auto"/>
            </w:pPr>
            <w:r>
              <w:t>Fecha: 24 de enero de 2015</w:t>
            </w:r>
          </w:p>
          <w:p w14:paraId="6C110556" w14:textId="62F302E7" w:rsidR="006E0E02" w:rsidRDefault="006E0E02" w:rsidP="006E0E02">
            <w:pPr>
              <w:spacing w:after="0" w:line="240" w:lineRule="auto"/>
              <w:ind w:left="360"/>
            </w:pPr>
            <w:r>
              <w:t xml:space="preserve">Lugar: </w:t>
            </w:r>
            <w:proofErr w:type="spellStart"/>
            <w:r>
              <w:t>Isnos</w:t>
            </w:r>
            <w:proofErr w:type="spellEnd"/>
            <w:r>
              <w:t xml:space="preserve"> - Huila</w:t>
            </w:r>
          </w:p>
          <w:p w14:paraId="640693A0" w14:textId="77777777" w:rsidR="006E0E02" w:rsidRDefault="006E0E02" w:rsidP="006E0E02">
            <w:pPr>
              <w:pStyle w:val="Prrafodelista"/>
              <w:spacing w:after="0" w:line="240" w:lineRule="auto"/>
              <w:ind w:left="360"/>
            </w:pPr>
            <w:r>
              <w:t>Objeto: Jornada de 48 horas de inscripción de miembros y precandidatos al Centro Democrático Departamental</w:t>
            </w:r>
          </w:p>
          <w:p w14:paraId="08AB428B" w14:textId="77777777" w:rsidR="006E0E02" w:rsidRDefault="006E0E02" w:rsidP="008F3544">
            <w:pPr>
              <w:pStyle w:val="Prrafodelista"/>
              <w:spacing w:after="0" w:line="240" w:lineRule="auto"/>
              <w:ind w:left="360"/>
            </w:pPr>
          </w:p>
          <w:p w14:paraId="0056A890" w14:textId="77777777" w:rsidR="008F3544" w:rsidRDefault="008F3544" w:rsidP="008F3544">
            <w:pPr>
              <w:pStyle w:val="Prrafodelista"/>
              <w:numPr>
                <w:ilvl w:val="0"/>
                <w:numId w:val="13"/>
              </w:numPr>
              <w:spacing w:after="0" w:line="240" w:lineRule="auto"/>
            </w:pPr>
            <w:r>
              <w:t>Fecha: 17 de enero de 2015</w:t>
            </w:r>
          </w:p>
          <w:p w14:paraId="178D4F45" w14:textId="2FDB104F" w:rsidR="008F3544" w:rsidRDefault="008F3544" w:rsidP="008F3544">
            <w:pPr>
              <w:spacing w:after="0" w:line="240" w:lineRule="auto"/>
              <w:ind w:left="360"/>
            </w:pPr>
            <w:r>
              <w:t>Lugar: Guadalupe - Huila</w:t>
            </w:r>
          </w:p>
          <w:p w14:paraId="0B13D1A4" w14:textId="5ADD9EBC" w:rsidR="002235A9" w:rsidRDefault="008F3544" w:rsidP="008F3544">
            <w:pPr>
              <w:pStyle w:val="Prrafodelista"/>
              <w:spacing w:after="0" w:line="240" w:lineRule="auto"/>
              <w:ind w:left="360"/>
            </w:pPr>
            <w:r>
              <w:t xml:space="preserve">Objeto: Reunión agradecimiento motivación Inscripción Militantes </w:t>
            </w:r>
          </w:p>
          <w:p w14:paraId="031F7941" w14:textId="77777777" w:rsidR="008F3544" w:rsidRDefault="008F3544" w:rsidP="008F3544">
            <w:pPr>
              <w:pStyle w:val="Prrafodelista"/>
              <w:spacing w:after="0" w:line="240" w:lineRule="auto"/>
              <w:ind w:left="360"/>
            </w:pPr>
          </w:p>
          <w:p w14:paraId="19289F78" w14:textId="64CE0A22" w:rsidR="008F3544" w:rsidRDefault="008F3544" w:rsidP="008F3544">
            <w:pPr>
              <w:pStyle w:val="Prrafodelista"/>
              <w:numPr>
                <w:ilvl w:val="0"/>
                <w:numId w:val="13"/>
              </w:numPr>
              <w:spacing w:after="0" w:line="240" w:lineRule="auto"/>
            </w:pPr>
            <w:r>
              <w:t>Fecha: 18 de enero de 2015</w:t>
            </w:r>
          </w:p>
          <w:p w14:paraId="467A8D6B" w14:textId="70FF6B9C" w:rsidR="008F3544" w:rsidRDefault="008F3544" w:rsidP="008F3544">
            <w:pPr>
              <w:spacing w:after="0" w:line="240" w:lineRule="auto"/>
              <w:ind w:left="360"/>
            </w:pPr>
            <w:r>
              <w:t>Lugar: La Plata - Huila</w:t>
            </w:r>
          </w:p>
          <w:p w14:paraId="66901F01" w14:textId="2F2FBF55" w:rsidR="008F3544" w:rsidRDefault="008F3544" w:rsidP="008F3544">
            <w:pPr>
              <w:pStyle w:val="Prrafodelista"/>
              <w:spacing w:after="0" w:line="240" w:lineRule="auto"/>
              <w:ind w:left="360"/>
            </w:pPr>
            <w:r>
              <w:t xml:space="preserve">Objeto: Reunión agradecimiento motivación Inscripción Militantes </w:t>
            </w:r>
            <w:r w:rsidR="00B23A51">
              <w:t>–</w:t>
            </w:r>
            <w:r>
              <w:t xml:space="preserve"> precandidatos</w:t>
            </w:r>
          </w:p>
          <w:p w14:paraId="59013DCE" w14:textId="77777777" w:rsidR="00B23A51" w:rsidRDefault="00B23A51" w:rsidP="008F3544">
            <w:pPr>
              <w:pStyle w:val="Prrafodelista"/>
              <w:spacing w:after="0" w:line="240" w:lineRule="auto"/>
              <w:ind w:left="360"/>
            </w:pPr>
          </w:p>
          <w:p w14:paraId="73137411" w14:textId="2E2A9350" w:rsidR="00B23A51" w:rsidRDefault="00B23A51" w:rsidP="00B23A51">
            <w:pPr>
              <w:pStyle w:val="Prrafodelista"/>
              <w:numPr>
                <w:ilvl w:val="0"/>
                <w:numId w:val="13"/>
              </w:numPr>
              <w:spacing w:after="0" w:line="240" w:lineRule="auto"/>
            </w:pPr>
            <w:r>
              <w:t>Fecha: 07 de febrero de 2015</w:t>
            </w:r>
          </w:p>
          <w:p w14:paraId="4C58A2BE" w14:textId="52499082" w:rsidR="00B23A51" w:rsidRDefault="00B23A51" w:rsidP="00B23A51">
            <w:pPr>
              <w:spacing w:after="0" w:line="240" w:lineRule="auto"/>
              <w:ind w:left="360"/>
            </w:pPr>
            <w:r>
              <w:t xml:space="preserve">Lugar: </w:t>
            </w:r>
            <w:proofErr w:type="spellStart"/>
            <w:r>
              <w:t>Nataga</w:t>
            </w:r>
            <w:proofErr w:type="spellEnd"/>
            <w:r>
              <w:t xml:space="preserve"> - Huila</w:t>
            </w:r>
          </w:p>
          <w:p w14:paraId="7F682285" w14:textId="473E8933" w:rsidR="00B23A51" w:rsidRDefault="00B23A51" w:rsidP="00B23A51">
            <w:pPr>
              <w:pStyle w:val="Prrafodelista"/>
              <w:spacing w:after="0" w:line="240" w:lineRule="auto"/>
              <w:ind w:left="360"/>
            </w:pPr>
            <w:r>
              <w:t>Objeto: Reunión agradecimiento motivación Inscripción Militante</w:t>
            </w:r>
          </w:p>
          <w:p w14:paraId="6449AD38" w14:textId="77777777" w:rsidR="00B23A51" w:rsidRDefault="00B23A51" w:rsidP="008F3544">
            <w:pPr>
              <w:pStyle w:val="Prrafodelista"/>
              <w:spacing w:after="0" w:line="240" w:lineRule="auto"/>
              <w:ind w:left="360"/>
            </w:pPr>
          </w:p>
          <w:p w14:paraId="7CD90A00" w14:textId="473B3FFC" w:rsidR="008F3544" w:rsidRDefault="008F3544" w:rsidP="008F3544">
            <w:pPr>
              <w:pStyle w:val="Prrafodelista"/>
              <w:numPr>
                <w:ilvl w:val="0"/>
                <w:numId w:val="13"/>
              </w:numPr>
              <w:spacing w:after="0" w:line="240" w:lineRule="auto"/>
            </w:pPr>
            <w:r>
              <w:t xml:space="preserve">Fecha: </w:t>
            </w:r>
            <w:r w:rsidR="00F91CF4">
              <w:t>23</w:t>
            </w:r>
            <w:r>
              <w:t xml:space="preserve"> de </w:t>
            </w:r>
            <w:r w:rsidR="00F91CF4">
              <w:t>may</w:t>
            </w:r>
            <w:r>
              <w:t>o de 2015</w:t>
            </w:r>
          </w:p>
          <w:p w14:paraId="2D618AE7" w14:textId="17AA7D34" w:rsidR="008F3544" w:rsidRDefault="008F3544" w:rsidP="008F3544">
            <w:pPr>
              <w:spacing w:after="0" w:line="240" w:lineRule="auto"/>
              <w:ind w:left="360"/>
            </w:pPr>
            <w:r>
              <w:t xml:space="preserve">Lugar: </w:t>
            </w:r>
            <w:r w:rsidR="00F91CF4">
              <w:t>Neiva</w:t>
            </w:r>
            <w:r>
              <w:t xml:space="preserve"> - Huila</w:t>
            </w:r>
          </w:p>
          <w:p w14:paraId="1D7EA7B5" w14:textId="362027E3" w:rsidR="008F3544" w:rsidRDefault="008F3544" w:rsidP="008F3544">
            <w:pPr>
              <w:pStyle w:val="Prrafodelista"/>
              <w:spacing w:after="0" w:line="240" w:lineRule="auto"/>
              <w:ind w:left="360"/>
            </w:pPr>
            <w:r>
              <w:t xml:space="preserve">Objeto: Reunión </w:t>
            </w:r>
            <w:r w:rsidR="00F91CF4">
              <w:t>en Neiva con delegados de Hobo</w:t>
            </w:r>
          </w:p>
          <w:p w14:paraId="0AA6EF62" w14:textId="77777777" w:rsidR="00F91CF4" w:rsidRDefault="00F91CF4" w:rsidP="008F3544">
            <w:pPr>
              <w:pStyle w:val="Prrafodelista"/>
              <w:spacing w:after="0" w:line="240" w:lineRule="auto"/>
              <w:ind w:left="360"/>
            </w:pPr>
          </w:p>
          <w:p w14:paraId="1E8792BE" w14:textId="314736CF" w:rsidR="00F91CF4" w:rsidRDefault="00F91CF4" w:rsidP="00F91CF4">
            <w:pPr>
              <w:pStyle w:val="Prrafodelista"/>
              <w:numPr>
                <w:ilvl w:val="0"/>
                <w:numId w:val="13"/>
              </w:numPr>
              <w:spacing w:after="0" w:line="240" w:lineRule="auto"/>
            </w:pPr>
            <w:r>
              <w:t>Fecha: 16 de enero de 2015</w:t>
            </w:r>
          </w:p>
          <w:p w14:paraId="52154196" w14:textId="77777777" w:rsidR="00F91CF4" w:rsidRDefault="00F91CF4" w:rsidP="00F91CF4">
            <w:pPr>
              <w:spacing w:after="0" w:line="240" w:lineRule="auto"/>
              <w:ind w:left="360"/>
            </w:pPr>
            <w:r>
              <w:t>Lugar: Neiva - Huila</w:t>
            </w:r>
          </w:p>
          <w:p w14:paraId="14820B09" w14:textId="2EB29EE9" w:rsidR="00F91CF4" w:rsidRDefault="00F91CF4" w:rsidP="00F91CF4">
            <w:pPr>
              <w:pStyle w:val="Prrafodelista"/>
              <w:spacing w:after="0" w:line="240" w:lineRule="auto"/>
              <w:ind w:left="360"/>
            </w:pPr>
            <w:r>
              <w:t xml:space="preserve">Objeto: Reunión Directorio </w:t>
            </w:r>
            <w:r w:rsidR="0019672B">
              <w:t xml:space="preserve">Provisional </w:t>
            </w:r>
            <w:r>
              <w:t xml:space="preserve">Departamental </w:t>
            </w:r>
            <w:r w:rsidR="0019672B">
              <w:t>y de Neiva</w:t>
            </w:r>
          </w:p>
          <w:p w14:paraId="5BEE0F31" w14:textId="77777777" w:rsidR="00F91CF4" w:rsidRDefault="00F91CF4" w:rsidP="00F91CF4">
            <w:pPr>
              <w:pStyle w:val="Prrafodelista"/>
              <w:spacing w:after="0" w:line="240" w:lineRule="auto"/>
              <w:ind w:left="360"/>
            </w:pPr>
          </w:p>
          <w:p w14:paraId="56C9AA1C" w14:textId="53D3D394" w:rsidR="00F91CF4" w:rsidRDefault="00F91CF4" w:rsidP="00F91CF4">
            <w:pPr>
              <w:pStyle w:val="Prrafodelista"/>
              <w:numPr>
                <w:ilvl w:val="0"/>
                <w:numId w:val="13"/>
              </w:numPr>
              <w:spacing w:after="0" w:line="240" w:lineRule="auto"/>
            </w:pPr>
            <w:r>
              <w:t xml:space="preserve">Fecha: 23 de </w:t>
            </w:r>
            <w:r w:rsidR="0019672B">
              <w:t>enero</w:t>
            </w:r>
            <w:r>
              <w:t xml:space="preserve"> de 2015</w:t>
            </w:r>
          </w:p>
          <w:p w14:paraId="118FCFD0" w14:textId="77777777" w:rsidR="00F91CF4" w:rsidRDefault="00F91CF4" w:rsidP="00F91CF4">
            <w:pPr>
              <w:spacing w:after="0" w:line="240" w:lineRule="auto"/>
              <w:ind w:left="360"/>
            </w:pPr>
            <w:r>
              <w:t>Lugar: Neiva - Huila</w:t>
            </w:r>
          </w:p>
          <w:p w14:paraId="552417A8" w14:textId="4C60D213" w:rsidR="00F91CF4" w:rsidRDefault="00F91CF4" w:rsidP="00F91CF4">
            <w:pPr>
              <w:pStyle w:val="Prrafodelista"/>
              <w:spacing w:after="0" w:line="240" w:lineRule="auto"/>
              <w:ind w:left="360"/>
            </w:pPr>
            <w:r>
              <w:t xml:space="preserve">Objeto: Reunión </w:t>
            </w:r>
            <w:r w:rsidR="0019672B">
              <w:t>directorio de Neiva</w:t>
            </w:r>
          </w:p>
          <w:p w14:paraId="3967F420" w14:textId="77777777" w:rsidR="0019672B" w:rsidRDefault="0019672B" w:rsidP="00F91CF4">
            <w:pPr>
              <w:pStyle w:val="Prrafodelista"/>
              <w:spacing w:after="0" w:line="240" w:lineRule="auto"/>
              <w:ind w:left="360"/>
            </w:pPr>
          </w:p>
          <w:p w14:paraId="6E5A99CB" w14:textId="77777777" w:rsidR="0019672B" w:rsidRDefault="0019672B" w:rsidP="0019672B">
            <w:pPr>
              <w:pStyle w:val="Prrafodelista"/>
              <w:numPr>
                <w:ilvl w:val="0"/>
                <w:numId w:val="13"/>
              </w:numPr>
              <w:spacing w:after="0" w:line="240" w:lineRule="auto"/>
            </w:pPr>
            <w:r>
              <w:t>Fecha: 23 de mayo de 2015</w:t>
            </w:r>
          </w:p>
          <w:p w14:paraId="24CAFF01" w14:textId="77777777" w:rsidR="0019672B" w:rsidRDefault="0019672B" w:rsidP="0019672B">
            <w:pPr>
              <w:spacing w:after="0" w:line="240" w:lineRule="auto"/>
              <w:ind w:left="360"/>
            </w:pPr>
            <w:r>
              <w:t>Lugar: Neiva - Huila</w:t>
            </w:r>
          </w:p>
          <w:p w14:paraId="1AA57F64" w14:textId="13BA19E6" w:rsidR="0019672B" w:rsidRDefault="0019672B" w:rsidP="0019672B">
            <w:pPr>
              <w:pStyle w:val="Prrafodelista"/>
              <w:spacing w:after="0" w:line="240" w:lineRule="auto"/>
              <w:ind w:left="360"/>
            </w:pPr>
            <w:r>
              <w:t xml:space="preserve">Objeto: Convención Departamental. Reunión delegados de todos los municipios del departamento. Elección miembros de Directorio Departamental y organización de lista para candidatos asamblea </w:t>
            </w:r>
          </w:p>
          <w:p w14:paraId="6580462C" w14:textId="77777777" w:rsidR="0019672B" w:rsidRDefault="0019672B" w:rsidP="0019672B">
            <w:pPr>
              <w:pStyle w:val="Prrafodelista"/>
              <w:spacing w:after="0" w:line="240" w:lineRule="auto"/>
              <w:ind w:left="360"/>
            </w:pPr>
          </w:p>
          <w:p w14:paraId="0510F9FA" w14:textId="0637A8A1" w:rsidR="0019672B" w:rsidRDefault="0019672B" w:rsidP="0019672B">
            <w:pPr>
              <w:pStyle w:val="Prrafodelista"/>
              <w:numPr>
                <w:ilvl w:val="0"/>
                <w:numId w:val="13"/>
              </w:numPr>
              <w:spacing w:after="0" w:line="240" w:lineRule="auto"/>
            </w:pPr>
            <w:r>
              <w:t>Fecha: 12 de junio de 2015</w:t>
            </w:r>
          </w:p>
          <w:p w14:paraId="7752A630" w14:textId="77777777" w:rsidR="0019672B" w:rsidRDefault="0019672B" w:rsidP="0019672B">
            <w:pPr>
              <w:spacing w:after="0" w:line="240" w:lineRule="auto"/>
              <w:ind w:left="360"/>
            </w:pPr>
            <w:r>
              <w:t>Lugar: Neiva - Huila</w:t>
            </w:r>
          </w:p>
          <w:p w14:paraId="38BE6C62" w14:textId="3DC239DF" w:rsidR="0019672B" w:rsidRDefault="0019672B" w:rsidP="0019672B">
            <w:pPr>
              <w:pStyle w:val="Prrafodelista"/>
              <w:spacing w:after="0" w:line="240" w:lineRule="auto"/>
              <w:ind w:left="360"/>
            </w:pPr>
            <w:r>
              <w:t xml:space="preserve">Objeto: Reunión en Directorio Departamental </w:t>
            </w:r>
          </w:p>
          <w:p w14:paraId="5F32F2F5" w14:textId="77777777" w:rsidR="0019672B" w:rsidRDefault="0019672B" w:rsidP="0019672B">
            <w:pPr>
              <w:pStyle w:val="Prrafodelista"/>
              <w:spacing w:after="0" w:line="240" w:lineRule="auto"/>
              <w:ind w:left="360"/>
            </w:pPr>
          </w:p>
          <w:p w14:paraId="41A89D19" w14:textId="6FD07B34" w:rsidR="0019672B" w:rsidRDefault="0019672B" w:rsidP="0019672B">
            <w:pPr>
              <w:pStyle w:val="Prrafodelista"/>
              <w:numPr>
                <w:ilvl w:val="0"/>
                <w:numId w:val="13"/>
              </w:numPr>
              <w:spacing w:after="0" w:line="240" w:lineRule="auto"/>
            </w:pPr>
            <w:r>
              <w:t xml:space="preserve">Fecha: </w:t>
            </w:r>
            <w:r w:rsidR="00986A1D">
              <w:t>25</w:t>
            </w:r>
            <w:r>
              <w:t xml:space="preserve"> de enero de 2015</w:t>
            </w:r>
          </w:p>
          <w:p w14:paraId="7C9F9A33" w14:textId="1FF8ECDE" w:rsidR="0019672B" w:rsidRDefault="0019672B" w:rsidP="0019672B">
            <w:pPr>
              <w:spacing w:after="0" w:line="240" w:lineRule="auto"/>
              <w:ind w:left="360"/>
            </w:pPr>
            <w:r>
              <w:t xml:space="preserve">Lugar: </w:t>
            </w:r>
            <w:proofErr w:type="spellStart"/>
            <w:r>
              <w:t>Oporapa</w:t>
            </w:r>
            <w:proofErr w:type="spellEnd"/>
            <w:r>
              <w:t xml:space="preserve"> - Huila</w:t>
            </w:r>
          </w:p>
          <w:p w14:paraId="11EB99BB" w14:textId="5B9E50ED" w:rsidR="0019672B" w:rsidRDefault="0019672B" w:rsidP="0019672B">
            <w:pPr>
              <w:pStyle w:val="Prrafodelista"/>
              <w:spacing w:after="0" w:line="240" w:lineRule="auto"/>
              <w:ind w:left="360"/>
            </w:pPr>
            <w:r>
              <w:t xml:space="preserve">Objeto: Reunión </w:t>
            </w:r>
            <w:r w:rsidR="00986A1D">
              <w:t xml:space="preserve">motivación inscripción militante </w:t>
            </w:r>
          </w:p>
          <w:p w14:paraId="63936BB0" w14:textId="77777777" w:rsidR="00986A1D" w:rsidRDefault="00986A1D" w:rsidP="0019672B">
            <w:pPr>
              <w:pStyle w:val="Prrafodelista"/>
              <w:spacing w:after="0" w:line="240" w:lineRule="auto"/>
              <w:ind w:left="360"/>
            </w:pPr>
          </w:p>
          <w:p w14:paraId="2C136291" w14:textId="22A5C73B" w:rsidR="00986A1D" w:rsidRDefault="00986A1D" w:rsidP="00986A1D">
            <w:pPr>
              <w:pStyle w:val="Prrafodelista"/>
              <w:numPr>
                <w:ilvl w:val="0"/>
                <w:numId w:val="13"/>
              </w:numPr>
              <w:spacing w:after="0" w:line="240" w:lineRule="auto"/>
            </w:pPr>
            <w:r>
              <w:t>Fecha: 3 de enero de 2015</w:t>
            </w:r>
          </w:p>
          <w:p w14:paraId="7EB92512" w14:textId="1A7C00DE" w:rsidR="00986A1D" w:rsidRDefault="00986A1D" w:rsidP="00986A1D">
            <w:pPr>
              <w:spacing w:after="0" w:line="240" w:lineRule="auto"/>
              <w:ind w:left="360"/>
            </w:pPr>
            <w:r>
              <w:t>Lugar: Pitalito - Huila</w:t>
            </w:r>
          </w:p>
          <w:p w14:paraId="1FD01FEC" w14:textId="0E1D0DDB" w:rsidR="00986A1D" w:rsidRDefault="00986A1D" w:rsidP="00986A1D">
            <w:pPr>
              <w:pStyle w:val="Prrafodelista"/>
              <w:spacing w:after="0" w:line="240" w:lineRule="auto"/>
              <w:ind w:left="360"/>
            </w:pPr>
            <w:r>
              <w:t>Objeto: Reunión Directorio – agradecimiento entrega de coordinación</w:t>
            </w:r>
          </w:p>
          <w:p w14:paraId="0BA948FA" w14:textId="77777777" w:rsidR="00986A1D" w:rsidRDefault="00986A1D" w:rsidP="00986A1D">
            <w:pPr>
              <w:pStyle w:val="Prrafodelista"/>
              <w:spacing w:after="0" w:line="240" w:lineRule="auto"/>
              <w:ind w:left="360"/>
            </w:pPr>
          </w:p>
          <w:p w14:paraId="4A624AFA" w14:textId="28BC3EDD" w:rsidR="00986A1D" w:rsidRDefault="00986A1D" w:rsidP="00986A1D">
            <w:pPr>
              <w:pStyle w:val="Prrafodelista"/>
              <w:numPr>
                <w:ilvl w:val="0"/>
                <w:numId w:val="13"/>
              </w:numPr>
              <w:spacing w:after="0" w:line="240" w:lineRule="auto"/>
            </w:pPr>
            <w:r>
              <w:t>Fecha: 24 de enero de 2015</w:t>
            </w:r>
          </w:p>
          <w:p w14:paraId="37E33775" w14:textId="32066259" w:rsidR="00986A1D" w:rsidRDefault="00986A1D" w:rsidP="00986A1D">
            <w:pPr>
              <w:spacing w:after="0" w:line="240" w:lineRule="auto"/>
              <w:ind w:left="360"/>
            </w:pPr>
            <w:r>
              <w:t>Lugar: Pitalito - Huila</w:t>
            </w:r>
          </w:p>
          <w:p w14:paraId="22D346CB" w14:textId="7C97E286" w:rsidR="00986A1D" w:rsidRDefault="00986A1D" w:rsidP="00986A1D">
            <w:pPr>
              <w:pStyle w:val="Prrafodelista"/>
              <w:spacing w:after="0" w:line="240" w:lineRule="auto"/>
              <w:ind w:left="360"/>
            </w:pPr>
            <w:r>
              <w:t>Objeto: Elección de Coordinador</w:t>
            </w:r>
          </w:p>
          <w:p w14:paraId="69DA3147" w14:textId="77777777" w:rsidR="00986A1D" w:rsidRDefault="00986A1D" w:rsidP="00986A1D">
            <w:pPr>
              <w:pStyle w:val="Prrafodelista"/>
              <w:spacing w:after="0" w:line="240" w:lineRule="auto"/>
              <w:ind w:left="360"/>
            </w:pPr>
          </w:p>
          <w:p w14:paraId="342E52B1" w14:textId="4299C32C" w:rsidR="00986A1D" w:rsidRDefault="00986A1D" w:rsidP="00986A1D">
            <w:pPr>
              <w:pStyle w:val="Prrafodelista"/>
              <w:numPr>
                <w:ilvl w:val="0"/>
                <w:numId w:val="13"/>
              </w:numPr>
              <w:spacing w:after="0" w:line="240" w:lineRule="auto"/>
            </w:pPr>
            <w:r>
              <w:t>Fecha: 18 de enero de 2015</w:t>
            </w:r>
          </w:p>
          <w:p w14:paraId="70272664" w14:textId="2C63F4B1" w:rsidR="00986A1D" w:rsidRDefault="00986A1D" w:rsidP="00986A1D">
            <w:pPr>
              <w:spacing w:after="0" w:line="240" w:lineRule="auto"/>
              <w:ind w:left="360"/>
            </w:pPr>
            <w:r>
              <w:t>Lugar: Rivera - Huila</w:t>
            </w:r>
          </w:p>
          <w:p w14:paraId="004DF3CB" w14:textId="54175CE6" w:rsidR="00986A1D" w:rsidRDefault="00986A1D" w:rsidP="00986A1D">
            <w:pPr>
              <w:pStyle w:val="Prrafodelista"/>
              <w:spacing w:after="0" w:line="240" w:lineRule="auto"/>
              <w:ind w:left="360"/>
            </w:pPr>
            <w:r>
              <w:t>Objeto: Reunión agradecimiento motivación Inscripción Militantes – precandidatos</w:t>
            </w:r>
          </w:p>
          <w:p w14:paraId="3A4CEB41" w14:textId="77777777" w:rsidR="00986A1D" w:rsidRDefault="00986A1D" w:rsidP="00986A1D">
            <w:pPr>
              <w:pStyle w:val="Prrafodelista"/>
              <w:spacing w:after="0" w:line="240" w:lineRule="auto"/>
              <w:ind w:left="360"/>
            </w:pPr>
          </w:p>
          <w:p w14:paraId="5EF514F9" w14:textId="1F2AD63F" w:rsidR="00986A1D" w:rsidRDefault="00986A1D" w:rsidP="00986A1D">
            <w:pPr>
              <w:pStyle w:val="Prrafodelista"/>
              <w:numPr>
                <w:ilvl w:val="0"/>
                <w:numId w:val="13"/>
              </w:numPr>
              <w:spacing w:after="0" w:line="240" w:lineRule="auto"/>
            </w:pPr>
            <w:r>
              <w:t>Fecha: 25 de enero de 2015</w:t>
            </w:r>
          </w:p>
          <w:p w14:paraId="7B328E96" w14:textId="2B871FB8" w:rsidR="00986A1D" w:rsidRDefault="00986A1D" w:rsidP="00986A1D">
            <w:pPr>
              <w:spacing w:after="0" w:line="240" w:lineRule="auto"/>
              <w:ind w:left="360"/>
            </w:pPr>
            <w:r>
              <w:t xml:space="preserve">Lugar: </w:t>
            </w:r>
            <w:proofErr w:type="spellStart"/>
            <w:r>
              <w:t>Saladoblanco</w:t>
            </w:r>
            <w:proofErr w:type="spellEnd"/>
            <w:r>
              <w:t xml:space="preserve"> - Huila</w:t>
            </w:r>
          </w:p>
          <w:p w14:paraId="5D95138A" w14:textId="32DF33E9" w:rsidR="00986A1D" w:rsidRDefault="00986A1D" w:rsidP="00986A1D">
            <w:pPr>
              <w:pStyle w:val="Prrafodelista"/>
              <w:spacing w:after="0" w:line="240" w:lineRule="auto"/>
              <w:ind w:left="360"/>
            </w:pPr>
            <w:r>
              <w:t xml:space="preserve">Objeto: Reunión agradecimiento motivación Inscripción Militante </w:t>
            </w:r>
          </w:p>
          <w:p w14:paraId="1FC3525B" w14:textId="77777777" w:rsidR="006E0E02" w:rsidRDefault="006E0E02" w:rsidP="00986A1D">
            <w:pPr>
              <w:pStyle w:val="Prrafodelista"/>
              <w:spacing w:after="0" w:line="240" w:lineRule="auto"/>
              <w:ind w:left="360"/>
            </w:pPr>
          </w:p>
          <w:p w14:paraId="2EEE92D9" w14:textId="397B0411" w:rsidR="006E0E02" w:rsidRDefault="006E0E02" w:rsidP="006E0E02">
            <w:pPr>
              <w:pStyle w:val="Prrafodelista"/>
              <w:numPr>
                <w:ilvl w:val="0"/>
                <w:numId w:val="13"/>
              </w:numPr>
              <w:spacing w:after="0" w:line="240" w:lineRule="auto"/>
            </w:pPr>
            <w:r>
              <w:t>Fecha: 25 de enero de 2015</w:t>
            </w:r>
          </w:p>
          <w:p w14:paraId="118455DE" w14:textId="6FBB4BD0" w:rsidR="006E0E02" w:rsidRDefault="006E0E02" w:rsidP="006E0E02">
            <w:pPr>
              <w:spacing w:after="0" w:line="240" w:lineRule="auto"/>
              <w:ind w:left="360"/>
            </w:pPr>
            <w:r>
              <w:t>Lugar: San Agustín - Huila</w:t>
            </w:r>
          </w:p>
          <w:p w14:paraId="1CDEE09F" w14:textId="77777777" w:rsidR="006E0E02" w:rsidRDefault="006E0E02" w:rsidP="006E0E02">
            <w:pPr>
              <w:pStyle w:val="Prrafodelista"/>
              <w:spacing w:after="0" w:line="240" w:lineRule="auto"/>
              <w:ind w:left="360"/>
            </w:pPr>
            <w:r>
              <w:t>Objeto: Jornada de 48 horas de inscripción de miembros y precandidatos al Centro Democrático Departamental</w:t>
            </w:r>
          </w:p>
          <w:p w14:paraId="233B245C" w14:textId="77777777" w:rsidR="006E0E02" w:rsidRDefault="006E0E02" w:rsidP="00986A1D">
            <w:pPr>
              <w:pStyle w:val="Prrafodelista"/>
              <w:spacing w:after="0" w:line="240" w:lineRule="auto"/>
              <w:ind w:left="360"/>
            </w:pPr>
          </w:p>
          <w:p w14:paraId="37D74F75" w14:textId="31A15897" w:rsidR="00986A1D" w:rsidRDefault="00986A1D" w:rsidP="00986A1D">
            <w:pPr>
              <w:pStyle w:val="Prrafodelista"/>
              <w:numPr>
                <w:ilvl w:val="0"/>
                <w:numId w:val="13"/>
              </w:numPr>
              <w:spacing w:after="0" w:line="240" w:lineRule="auto"/>
            </w:pPr>
            <w:r>
              <w:lastRenderedPageBreak/>
              <w:t>Fecha: 7 de febrero de 2015</w:t>
            </w:r>
          </w:p>
          <w:p w14:paraId="5A0FFEDD" w14:textId="12F4A1A8" w:rsidR="00986A1D" w:rsidRDefault="00986A1D" w:rsidP="00986A1D">
            <w:pPr>
              <w:spacing w:after="0" w:line="240" w:lineRule="auto"/>
              <w:ind w:left="360"/>
            </w:pPr>
            <w:r>
              <w:t>Lugar: Santa María - Huila</w:t>
            </w:r>
          </w:p>
          <w:p w14:paraId="32B14971" w14:textId="114EDE9B" w:rsidR="00986A1D" w:rsidRDefault="00986A1D" w:rsidP="00986A1D">
            <w:pPr>
              <w:pStyle w:val="Prrafodelista"/>
              <w:spacing w:after="0" w:line="240" w:lineRule="auto"/>
              <w:ind w:left="360"/>
            </w:pPr>
            <w:r>
              <w:t>Objeto: Reunión agradecimiento motivación Inscripción Militante</w:t>
            </w:r>
          </w:p>
          <w:p w14:paraId="565B2FC5" w14:textId="77777777" w:rsidR="00986A1D" w:rsidRDefault="00986A1D" w:rsidP="00986A1D">
            <w:pPr>
              <w:pStyle w:val="Prrafodelista"/>
              <w:spacing w:after="0" w:line="240" w:lineRule="auto"/>
              <w:ind w:left="360"/>
            </w:pPr>
          </w:p>
          <w:p w14:paraId="19BE9BCE" w14:textId="3B3A9AAB" w:rsidR="00986A1D" w:rsidRDefault="00986A1D" w:rsidP="00986A1D">
            <w:pPr>
              <w:pStyle w:val="Prrafodelista"/>
              <w:numPr>
                <w:ilvl w:val="0"/>
                <w:numId w:val="13"/>
              </w:numPr>
              <w:spacing w:after="0" w:line="240" w:lineRule="auto"/>
            </w:pPr>
            <w:r>
              <w:t>Fecha: 17 de enero de 2015</w:t>
            </w:r>
          </w:p>
          <w:p w14:paraId="406BE9DB" w14:textId="112A50D4" w:rsidR="00986A1D" w:rsidRDefault="00986A1D" w:rsidP="00986A1D">
            <w:pPr>
              <w:spacing w:after="0" w:line="240" w:lineRule="auto"/>
              <w:ind w:left="360"/>
            </w:pPr>
            <w:r>
              <w:t>Lugar: Suaza - Huila</w:t>
            </w:r>
          </w:p>
          <w:p w14:paraId="06F73CFF" w14:textId="79300748" w:rsidR="00986A1D" w:rsidRDefault="00986A1D" w:rsidP="00986A1D">
            <w:pPr>
              <w:pStyle w:val="Prrafodelista"/>
              <w:spacing w:after="0" w:line="240" w:lineRule="auto"/>
              <w:ind w:left="360"/>
            </w:pPr>
            <w:r>
              <w:t xml:space="preserve">Objeto: Reunión agradecimiento motivación Inscripción Militante </w:t>
            </w:r>
          </w:p>
          <w:p w14:paraId="4522313C" w14:textId="77777777" w:rsidR="00B23A51" w:rsidRDefault="00B23A51" w:rsidP="00986A1D">
            <w:pPr>
              <w:pStyle w:val="Prrafodelista"/>
              <w:spacing w:after="0" w:line="240" w:lineRule="auto"/>
              <w:ind w:left="360"/>
            </w:pPr>
          </w:p>
          <w:p w14:paraId="011C8926" w14:textId="5984F1ED" w:rsidR="00B23A51" w:rsidRDefault="00B23A51" w:rsidP="00B23A51">
            <w:pPr>
              <w:pStyle w:val="Prrafodelista"/>
              <w:numPr>
                <w:ilvl w:val="0"/>
                <w:numId w:val="13"/>
              </w:numPr>
              <w:spacing w:after="0" w:line="240" w:lineRule="auto"/>
            </w:pPr>
            <w:r>
              <w:t>Fecha: 7 de febrero de 2015</w:t>
            </w:r>
          </w:p>
          <w:p w14:paraId="3EC61BAB" w14:textId="0803E8C4" w:rsidR="00B23A51" w:rsidRDefault="00B23A51" w:rsidP="00B23A51">
            <w:pPr>
              <w:spacing w:after="0" w:line="240" w:lineRule="auto"/>
              <w:ind w:left="360"/>
            </w:pPr>
            <w:r>
              <w:t>Lugar: Tesalia - Huila</w:t>
            </w:r>
          </w:p>
          <w:p w14:paraId="5120570C" w14:textId="19055271" w:rsidR="00B23A51" w:rsidRDefault="00B23A51" w:rsidP="00B23A51">
            <w:pPr>
              <w:pStyle w:val="Prrafodelista"/>
              <w:spacing w:after="0" w:line="240" w:lineRule="auto"/>
              <w:ind w:left="360"/>
            </w:pPr>
            <w:r>
              <w:t>Objeto: Reunión agradecimiento motivación Inscripción Militante y escuchar la comunidad</w:t>
            </w:r>
          </w:p>
          <w:p w14:paraId="55EBAC39" w14:textId="77777777" w:rsidR="00986A1D" w:rsidRDefault="00986A1D" w:rsidP="00986A1D">
            <w:pPr>
              <w:pStyle w:val="Prrafodelista"/>
              <w:spacing w:after="0" w:line="240" w:lineRule="auto"/>
              <w:ind w:left="360"/>
            </w:pPr>
          </w:p>
          <w:p w14:paraId="42945908" w14:textId="696EE5CC" w:rsidR="00986A1D" w:rsidRDefault="00986A1D" w:rsidP="00986A1D">
            <w:pPr>
              <w:pStyle w:val="Prrafodelista"/>
              <w:numPr>
                <w:ilvl w:val="0"/>
                <w:numId w:val="13"/>
              </w:numPr>
              <w:spacing w:after="0" w:line="240" w:lineRule="auto"/>
            </w:pPr>
            <w:r>
              <w:t>Fecha: 25 de enero de 2015</w:t>
            </w:r>
          </w:p>
          <w:p w14:paraId="502855C2" w14:textId="4C40C5E4" w:rsidR="00986A1D" w:rsidRDefault="00986A1D" w:rsidP="00986A1D">
            <w:pPr>
              <w:spacing w:after="0" w:line="240" w:lineRule="auto"/>
              <w:ind w:left="360"/>
            </w:pPr>
            <w:r>
              <w:t xml:space="preserve">Lugar: </w:t>
            </w:r>
            <w:proofErr w:type="spellStart"/>
            <w:r>
              <w:t>Tarqui</w:t>
            </w:r>
            <w:proofErr w:type="spellEnd"/>
            <w:r>
              <w:t xml:space="preserve"> - Huila</w:t>
            </w:r>
          </w:p>
          <w:p w14:paraId="366EC2C0" w14:textId="049F3A1D" w:rsidR="00986A1D" w:rsidRDefault="00986A1D" w:rsidP="00986A1D">
            <w:pPr>
              <w:pStyle w:val="Prrafodelista"/>
              <w:spacing w:after="0" w:line="240" w:lineRule="auto"/>
              <w:ind w:left="360"/>
            </w:pPr>
            <w:r>
              <w:t>Objeto: Reunión agradecimiento motivación Inscripción Militante</w:t>
            </w:r>
          </w:p>
          <w:p w14:paraId="6B850C07" w14:textId="77777777" w:rsidR="00986A1D" w:rsidRDefault="00986A1D" w:rsidP="00986A1D">
            <w:pPr>
              <w:pStyle w:val="Prrafodelista"/>
              <w:spacing w:after="0" w:line="240" w:lineRule="auto"/>
              <w:ind w:left="360"/>
            </w:pPr>
          </w:p>
          <w:p w14:paraId="7DCE1554" w14:textId="016B9A07" w:rsidR="006E0E02" w:rsidRDefault="006E0E02" w:rsidP="006E0E02">
            <w:pPr>
              <w:pStyle w:val="Prrafodelista"/>
              <w:numPr>
                <w:ilvl w:val="0"/>
                <w:numId w:val="13"/>
              </w:numPr>
              <w:spacing w:after="0" w:line="240" w:lineRule="auto"/>
            </w:pPr>
            <w:r>
              <w:t>Fecha: 25 de enero de 2015</w:t>
            </w:r>
          </w:p>
          <w:p w14:paraId="661538EA" w14:textId="01F554F2" w:rsidR="006E0E02" w:rsidRDefault="006E0E02" w:rsidP="006E0E02">
            <w:pPr>
              <w:spacing w:after="0" w:line="240" w:lineRule="auto"/>
              <w:ind w:left="360"/>
            </w:pPr>
            <w:r>
              <w:t xml:space="preserve">Lugar: </w:t>
            </w:r>
            <w:proofErr w:type="spellStart"/>
            <w:r>
              <w:t>Timaná</w:t>
            </w:r>
            <w:proofErr w:type="spellEnd"/>
            <w:r>
              <w:t xml:space="preserve"> - Huila</w:t>
            </w:r>
          </w:p>
          <w:p w14:paraId="57355D85" w14:textId="77777777" w:rsidR="006E0E02" w:rsidRDefault="006E0E02" w:rsidP="006E0E02">
            <w:pPr>
              <w:pStyle w:val="Prrafodelista"/>
              <w:spacing w:after="0" w:line="240" w:lineRule="auto"/>
              <w:ind w:left="360"/>
            </w:pPr>
            <w:r>
              <w:t>Objeto: Jornada de 48 horas de inscripción de miembros y precandidatos al Centro Democrático Departamental</w:t>
            </w:r>
          </w:p>
          <w:p w14:paraId="7F586956" w14:textId="77777777" w:rsidR="006E0E02" w:rsidRDefault="006E0E02" w:rsidP="00986A1D">
            <w:pPr>
              <w:pStyle w:val="Prrafodelista"/>
              <w:spacing w:after="0" w:line="240" w:lineRule="auto"/>
              <w:ind w:left="360"/>
            </w:pPr>
          </w:p>
          <w:p w14:paraId="6A2B49CC" w14:textId="092897D8" w:rsidR="00986A1D" w:rsidRDefault="00986A1D" w:rsidP="00986A1D">
            <w:pPr>
              <w:pStyle w:val="Prrafodelista"/>
              <w:numPr>
                <w:ilvl w:val="0"/>
                <w:numId w:val="13"/>
              </w:numPr>
              <w:spacing w:after="0" w:line="240" w:lineRule="auto"/>
            </w:pPr>
            <w:r>
              <w:t xml:space="preserve">Fecha: </w:t>
            </w:r>
            <w:r w:rsidR="00605047">
              <w:t>7</w:t>
            </w:r>
            <w:r>
              <w:t xml:space="preserve"> de </w:t>
            </w:r>
            <w:r w:rsidR="00605047">
              <w:t>febrero</w:t>
            </w:r>
            <w:r>
              <w:t xml:space="preserve"> de 2015</w:t>
            </w:r>
          </w:p>
          <w:p w14:paraId="19BB0E79" w14:textId="535FFFC0" w:rsidR="00986A1D" w:rsidRDefault="00986A1D" w:rsidP="00986A1D">
            <w:pPr>
              <w:spacing w:after="0" w:line="240" w:lineRule="auto"/>
              <w:ind w:left="360"/>
            </w:pPr>
            <w:r>
              <w:t xml:space="preserve">Lugar: </w:t>
            </w:r>
            <w:proofErr w:type="spellStart"/>
            <w:r w:rsidR="00605047">
              <w:t>Yaguar</w:t>
            </w:r>
            <w:r>
              <w:t>á</w:t>
            </w:r>
            <w:proofErr w:type="spellEnd"/>
            <w:r>
              <w:t xml:space="preserve"> - Huila</w:t>
            </w:r>
          </w:p>
          <w:p w14:paraId="3826F8FF" w14:textId="3E2F2706" w:rsidR="00986A1D" w:rsidRDefault="00986A1D" w:rsidP="00986A1D">
            <w:pPr>
              <w:pStyle w:val="Prrafodelista"/>
              <w:spacing w:after="0" w:line="240" w:lineRule="auto"/>
              <w:ind w:left="360"/>
            </w:pPr>
            <w:r>
              <w:t xml:space="preserve">Objeto: Reunión </w:t>
            </w:r>
            <w:r w:rsidR="00605047">
              <w:t>para incentivar inscripción de militantes</w:t>
            </w:r>
          </w:p>
          <w:p w14:paraId="7163DB4D" w14:textId="77777777" w:rsidR="00605047" w:rsidRDefault="00605047" w:rsidP="00986A1D">
            <w:pPr>
              <w:pStyle w:val="Prrafodelista"/>
              <w:spacing w:after="0" w:line="240" w:lineRule="auto"/>
              <w:ind w:left="360"/>
            </w:pPr>
          </w:p>
          <w:p w14:paraId="36391C7F" w14:textId="77777777" w:rsidR="009920F1" w:rsidRPr="001F3DA0" w:rsidRDefault="009920F1" w:rsidP="009920F1">
            <w:pPr>
              <w:spacing w:after="0" w:line="240" w:lineRule="auto"/>
            </w:pPr>
          </w:p>
        </w:tc>
      </w:tr>
    </w:tbl>
    <w:p w14:paraId="52149CF7" w14:textId="4D3AD947" w:rsidR="000A3309" w:rsidRDefault="000A3309"/>
    <w:p w14:paraId="07CB1603" w14:textId="77777777" w:rsidR="0085392F" w:rsidRDefault="0085392F"/>
    <w:p w14:paraId="15183295" w14:textId="77777777" w:rsidR="0085392F" w:rsidRDefault="0085392F"/>
    <w:tbl>
      <w:tblPr>
        <w:tblW w:w="0" w:type="auto"/>
        <w:tblInd w:w="3681" w:type="dxa"/>
        <w:tblLayout w:type="fixed"/>
        <w:tblCellMar>
          <w:left w:w="113" w:type="dxa"/>
        </w:tblCellMar>
        <w:tblLook w:val="0000" w:firstRow="0" w:lastRow="0" w:firstColumn="0" w:lastColumn="0" w:noHBand="0" w:noVBand="0"/>
      </w:tblPr>
      <w:tblGrid>
        <w:gridCol w:w="6095"/>
      </w:tblGrid>
      <w:tr w:rsidR="000A3309" w14:paraId="71B8C894" w14:textId="77777777">
        <w:tc>
          <w:tcPr>
            <w:tcW w:w="6095" w:type="dxa"/>
            <w:tcBorders>
              <w:top w:val="single" w:sz="4" w:space="0" w:color="00000A"/>
              <w:left w:val="single" w:sz="4" w:space="0" w:color="00000A"/>
              <w:bottom w:val="single" w:sz="4" w:space="0" w:color="00000A"/>
              <w:right w:val="single" w:sz="4" w:space="0" w:color="00000A"/>
            </w:tcBorders>
            <w:shd w:val="clear" w:color="auto" w:fill="auto"/>
          </w:tcPr>
          <w:p w14:paraId="7BD69255" w14:textId="77777777" w:rsidR="000A3309" w:rsidRDefault="000A3309">
            <w:pPr>
              <w:spacing w:after="0" w:line="240" w:lineRule="auto"/>
              <w:jc w:val="center"/>
            </w:pPr>
            <w:r>
              <w:rPr>
                <w:b/>
              </w:rPr>
              <w:lastRenderedPageBreak/>
              <w:t>ACTIVIDAD ACADÉMICA</w:t>
            </w:r>
          </w:p>
        </w:tc>
      </w:tr>
    </w:tbl>
    <w:p w14:paraId="58F3BFCA" w14:textId="77777777" w:rsidR="000A3309" w:rsidRDefault="000A3309"/>
    <w:tbl>
      <w:tblPr>
        <w:tblW w:w="0" w:type="auto"/>
        <w:tblLayout w:type="fixed"/>
        <w:tblCellMar>
          <w:left w:w="113" w:type="dxa"/>
        </w:tblCellMar>
        <w:tblLook w:val="0000" w:firstRow="0" w:lastRow="0" w:firstColumn="0" w:lastColumn="0" w:noHBand="0" w:noVBand="0"/>
      </w:tblPr>
      <w:tblGrid>
        <w:gridCol w:w="6997"/>
        <w:gridCol w:w="6996"/>
      </w:tblGrid>
      <w:tr w:rsidR="000A3309" w14:paraId="49ED11D1" w14:textId="77777777">
        <w:tc>
          <w:tcPr>
            <w:tcW w:w="6997" w:type="dxa"/>
            <w:tcBorders>
              <w:top w:val="single" w:sz="4" w:space="0" w:color="00000A"/>
              <w:left w:val="single" w:sz="4" w:space="0" w:color="00000A"/>
              <w:bottom w:val="single" w:sz="4" w:space="0" w:color="00000A"/>
              <w:right w:val="single" w:sz="4" w:space="0" w:color="00000A"/>
            </w:tcBorders>
            <w:shd w:val="clear" w:color="auto" w:fill="auto"/>
          </w:tcPr>
          <w:p w14:paraId="1A118320" w14:textId="77777777" w:rsidR="000A3309" w:rsidRDefault="000A3309">
            <w:pPr>
              <w:spacing w:after="0" w:line="240" w:lineRule="auto"/>
              <w:rPr>
                <w:b/>
              </w:rPr>
            </w:pPr>
            <w:r>
              <w:rPr>
                <w:b/>
              </w:rPr>
              <w:t>Foros, debates e invitaciones académicas</w:t>
            </w:r>
          </w:p>
          <w:p w14:paraId="2B8BD751" w14:textId="5ED756AD" w:rsidR="000A3309" w:rsidRDefault="000A3309">
            <w:pPr>
              <w:spacing w:after="0" w:line="240" w:lineRule="auto"/>
            </w:pPr>
          </w:p>
        </w:tc>
        <w:tc>
          <w:tcPr>
            <w:tcW w:w="6996" w:type="dxa"/>
            <w:tcBorders>
              <w:top w:val="single" w:sz="4" w:space="0" w:color="00000A"/>
              <w:left w:val="single" w:sz="4" w:space="0" w:color="00000A"/>
              <w:bottom w:val="single" w:sz="4" w:space="0" w:color="00000A"/>
              <w:right w:val="single" w:sz="4" w:space="0" w:color="00000A"/>
            </w:tcBorders>
            <w:shd w:val="clear" w:color="auto" w:fill="auto"/>
          </w:tcPr>
          <w:p w14:paraId="2ED01126" w14:textId="563FD974" w:rsidR="000A3309" w:rsidRDefault="000A3309">
            <w:pPr>
              <w:spacing w:after="0" w:line="240" w:lineRule="auto"/>
            </w:pPr>
            <w:r>
              <w:t>Fecha:</w:t>
            </w:r>
            <w:r w:rsidR="00EC6190">
              <w:t xml:space="preserve"> 4 de junio de 2015</w:t>
            </w:r>
          </w:p>
          <w:p w14:paraId="7F2EA6A8" w14:textId="3E8B0A72" w:rsidR="000A3309" w:rsidRDefault="000A3309">
            <w:pPr>
              <w:spacing w:after="0" w:line="240" w:lineRule="auto"/>
            </w:pPr>
            <w:r>
              <w:t>Lugar:</w:t>
            </w:r>
            <w:r w:rsidR="003E3A4D">
              <w:t xml:space="preserve"> Auditorio </w:t>
            </w:r>
            <w:r w:rsidR="00EC6190">
              <w:t xml:space="preserve"> empresarial</w:t>
            </w:r>
            <w:r w:rsidR="003E3A4D">
              <w:t xml:space="preserve"> de la Cámara de Comercio de Neiva</w:t>
            </w:r>
          </w:p>
          <w:p w14:paraId="3BBC82A7" w14:textId="3F569EDB" w:rsidR="000A3309" w:rsidRDefault="000A3309">
            <w:pPr>
              <w:spacing w:after="0" w:line="240" w:lineRule="auto"/>
            </w:pPr>
            <w:r>
              <w:t>Objeto:</w:t>
            </w:r>
            <w:r w:rsidR="003E3A4D">
              <w:t xml:space="preserve"> Foro empresarial y de opinión sobre la reforma al equilibrio de poderes.</w:t>
            </w:r>
          </w:p>
        </w:tc>
      </w:tr>
    </w:tbl>
    <w:p w14:paraId="26D14DE7" w14:textId="77777777" w:rsidR="000A3309" w:rsidRDefault="000A3309"/>
    <w:tbl>
      <w:tblPr>
        <w:tblW w:w="0" w:type="auto"/>
        <w:tblInd w:w="3681" w:type="dxa"/>
        <w:tblLayout w:type="fixed"/>
        <w:tblCellMar>
          <w:left w:w="113" w:type="dxa"/>
        </w:tblCellMar>
        <w:tblLook w:val="0000" w:firstRow="0" w:lastRow="0" w:firstColumn="0" w:lastColumn="0" w:noHBand="0" w:noVBand="0"/>
      </w:tblPr>
      <w:tblGrid>
        <w:gridCol w:w="6095"/>
      </w:tblGrid>
      <w:tr w:rsidR="000A3309" w14:paraId="7715F89E" w14:textId="77777777">
        <w:tc>
          <w:tcPr>
            <w:tcW w:w="6095" w:type="dxa"/>
            <w:tcBorders>
              <w:top w:val="single" w:sz="4" w:space="0" w:color="00000A"/>
              <w:left w:val="single" w:sz="4" w:space="0" w:color="00000A"/>
              <w:bottom w:val="single" w:sz="4" w:space="0" w:color="00000A"/>
              <w:right w:val="single" w:sz="4" w:space="0" w:color="00000A"/>
            </w:tcBorders>
            <w:shd w:val="clear" w:color="auto" w:fill="auto"/>
          </w:tcPr>
          <w:p w14:paraId="46A65BA1" w14:textId="77777777" w:rsidR="000A3309" w:rsidRDefault="000A3309">
            <w:pPr>
              <w:spacing w:after="0" w:line="240" w:lineRule="auto"/>
              <w:jc w:val="center"/>
            </w:pPr>
            <w:r>
              <w:rPr>
                <w:b/>
              </w:rPr>
              <w:t>ACTIVIDAD EN MEDIOS DE COMUNICACIÓN</w:t>
            </w:r>
          </w:p>
        </w:tc>
      </w:tr>
    </w:tbl>
    <w:p w14:paraId="20EFAA08" w14:textId="77777777" w:rsidR="000A3309" w:rsidRDefault="000A3309"/>
    <w:tbl>
      <w:tblPr>
        <w:tblW w:w="0" w:type="auto"/>
        <w:tblLayout w:type="fixed"/>
        <w:tblCellMar>
          <w:left w:w="113" w:type="dxa"/>
        </w:tblCellMar>
        <w:tblLook w:val="0000" w:firstRow="0" w:lastRow="0" w:firstColumn="0" w:lastColumn="0" w:noHBand="0" w:noVBand="0"/>
      </w:tblPr>
      <w:tblGrid>
        <w:gridCol w:w="6997"/>
        <w:gridCol w:w="6996"/>
      </w:tblGrid>
      <w:tr w:rsidR="000A3309" w14:paraId="62E8C160" w14:textId="77777777">
        <w:tc>
          <w:tcPr>
            <w:tcW w:w="6997" w:type="dxa"/>
            <w:tcBorders>
              <w:top w:val="single" w:sz="4" w:space="0" w:color="00000A"/>
              <w:left w:val="single" w:sz="4" w:space="0" w:color="00000A"/>
              <w:bottom w:val="single" w:sz="4" w:space="0" w:color="00000A"/>
              <w:right w:val="single" w:sz="4" w:space="0" w:color="00000A"/>
            </w:tcBorders>
            <w:shd w:val="clear" w:color="auto" w:fill="auto"/>
          </w:tcPr>
          <w:p w14:paraId="255AA649" w14:textId="06250BBC" w:rsidR="000A3309" w:rsidRDefault="000A3309">
            <w:pPr>
              <w:spacing w:after="0" w:line="240" w:lineRule="auto"/>
              <w:rPr>
                <w:b/>
              </w:rPr>
            </w:pPr>
          </w:p>
          <w:p w14:paraId="21AA0CE6" w14:textId="77777777" w:rsidR="000A3309" w:rsidRDefault="000A3309">
            <w:pPr>
              <w:spacing w:after="0" w:line="240" w:lineRule="auto"/>
              <w:rPr>
                <w:b/>
              </w:rPr>
            </w:pPr>
          </w:p>
          <w:p w14:paraId="13BD86E2" w14:textId="5B40E262" w:rsidR="000A3309" w:rsidRDefault="00B24A05">
            <w:pPr>
              <w:spacing w:after="0" w:line="240" w:lineRule="auto"/>
              <w:rPr>
                <w:b/>
              </w:rPr>
            </w:pPr>
            <w:r w:rsidRPr="00F35539">
              <w:rPr>
                <w:b/>
              </w:rPr>
              <w:t>Total Televisión:</w:t>
            </w:r>
            <w:r w:rsidR="00F35539" w:rsidRPr="00F35539">
              <w:rPr>
                <w:b/>
              </w:rPr>
              <w:t xml:space="preserve"> 13</w:t>
            </w:r>
          </w:p>
          <w:p w14:paraId="68EC4FD6" w14:textId="77777777" w:rsidR="00B24A05" w:rsidRDefault="00B24A05">
            <w:pPr>
              <w:spacing w:after="0" w:line="240" w:lineRule="auto"/>
              <w:rPr>
                <w:b/>
              </w:rPr>
            </w:pPr>
          </w:p>
          <w:p w14:paraId="4CBFA660" w14:textId="77777777" w:rsidR="00B24A05" w:rsidRDefault="00B24A05">
            <w:pPr>
              <w:spacing w:after="0" w:line="240" w:lineRule="auto"/>
              <w:rPr>
                <w:b/>
              </w:rPr>
            </w:pPr>
            <w:r>
              <w:rPr>
                <w:b/>
              </w:rPr>
              <w:t>Total Prensa:</w:t>
            </w:r>
            <w:r w:rsidR="004F4641">
              <w:rPr>
                <w:b/>
              </w:rPr>
              <w:t xml:space="preserve"> 9</w:t>
            </w:r>
          </w:p>
          <w:p w14:paraId="6F5E7E59" w14:textId="77777777" w:rsidR="00B24A05" w:rsidRDefault="00B24A05">
            <w:pPr>
              <w:spacing w:after="0" w:line="240" w:lineRule="auto"/>
              <w:rPr>
                <w:b/>
              </w:rPr>
            </w:pPr>
          </w:p>
          <w:p w14:paraId="1722157E" w14:textId="77777777" w:rsidR="00B24A05" w:rsidRDefault="00B24A05">
            <w:pPr>
              <w:spacing w:after="0" w:line="240" w:lineRule="auto"/>
              <w:rPr>
                <w:b/>
              </w:rPr>
            </w:pPr>
            <w:r>
              <w:rPr>
                <w:b/>
              </w:rPr>
              <w:t>Total Radio:</w:t>
            </w:r>
            <w:r w:rsidR="004F4641">
              <w:rPr>
                <w:b/>
              </w:rPr>
              <w:t xml:space="preserve"> 7</w:t>
            </w:r>
          </w:p>
          <w:p w14:paraId="119F51AD" w14:textId="77777777" w:rsidR="004F4641" w:rsidRDefault="004F4641">
            <w:pPr>
              <w:spacing w:after="0" w:line="240" w:lineRule="auto"/>
              <w:rPr>
                <w:b/>
              </w:rPr>
            </w:pPr>
          </w:p>
          <w:p w14:paraId="280D1797" w14:textId="77777777" w:rsidR="004F4641" w:rsidRDefault="00191D9B">
            <w:pPr>
              <w:spacing w:after="0" w:line="240" w:lineRule="auto"/>
              <w:rPr>
                <w:b/>
              </w:rPr>
            </w:pPr>
            <w:r>
              <w:rPr>
                <w:b/>
              </w:rPr>
              <w:t>Total internet: 4</w:t>
            </w:r>
            <w:r w:rsidR="004F4641">
              <w:rPr>
                <w:b/>
              </w:rPr>
              <w:t>4</w:t>
            </w:r>
          </w:p>
          <w:p w14:paraId="194EC91C" w14:textId="77777777" w:rsidR="00663858" w:rsidRDefault="00663858">
            <w:pPr>
              <w:spacing w:after="0" w:line="240" w:lineRule="auto"/>
              <w:rPr>
                <w:b/>
              </w:rPr>
            </w:pPr>
          </w:p>
          <w:p w14:paraId="7E85F50F" w14:textId="77777777" w:rsidR="00663858" w:rsidRDefault="00663858">
            <w:pPr>
              <w:spacing w:after="0" w:line="240" w:lineRule="auto"/>
              <w:rPr>
                <w:b/>
              </w:rPr>
            </w:pPr>
          </w:p>
          <w:p w14:paraId="741741FF" w14:textId="77777777" w:rsidR="00663858" w:rsidRDefault="00663858">
            <w:pPr>
              <w:spacing w:after="0" w:line="240" w:lineRule="auto"/>
              <w:rPr>
                <w:b/>
              </w:rPr>
            </w:pPr>
          </w:p>
          <w:p w14:paraId="3B4BD616" w14:textId="77777777" w:rsidR="00663858" w:rsidRDefault="00663858">
            <w:pPr>
              <w:spacing w:after="0" w:line="240" w:lineRule="auto"/>
              <w:rPr>
                <w:b/>
              </w:rPr>
            </w:pPr>
          </w:p>
          <w:p w14:paraId="6760ECF8" w14:textId="77777777" w:rsidR="00663858" w:rsidRDefault="00663858">
            <w:pPr>
              <w:spacing w:after="0" w:line="240" w:lineRule="auto"/>
              <w:rPr>
                <w:b/>
              </w:rPr>
            </w:pPr>
          </w:p>
          <w:p w14:paraId="0C6FE447" w14:textId="77777777" w:rsidR="00663858" w:rsidRDefault="00663858">
            <w:pPr>
              <w:spacing w:after="0" w:line="240" w:lineRule="auto"/>
              <w:rPr>
                <w:b/>
              </w:rPr>
            </w:pPr>
          </w:p>
          <w:p w14:paraId="3B9526C6" w14:textId="77777777" w:rsidR="00663858" w:rsidRDefault="00663858">
            <w:pPr>
              <w:spacing w:after="0" w:line="240" w:lineRule="auto"/>
              <w:rPr>
                <w:b/>
              </w:rPr>
            </w:pPr>
          </w:p>
          <w:p w14:paraId="63FD4F7F" w14:textId="77777777" w:rsidR="00663858" w:rsidRDefault="00663858">
            <w:pPr>
              <w:spacing w:after="0" w:line="240" w:lineRule="auto"/>
              <w:rPr>
                <w:b/>
              </w:rPr>
            </w:pPr>
          </w:p>
          <w:p w14:paraId="07DFA59D" w14:textId="77777777" w:rsidR="00663858" w:rsidRDefault="00663858">
            <w:pPr>
              <w:spacing w:after="0" w:line="240" w:lineRule="auto"/>
              <w:rPr>
                <w:b/>
              </w:rPr>
            </w:pPr>
          </w:p>
          <w:p w14:paraId="29E12FC9" w14:textId="77777777" w:rsidR="00663858" w:rsidRDefault="00663858">
            <w:pPr>
              <w:spacing w:after="0" w:line="240" w:lineRule="auto"/>
              <w:rPr>
                <w:b/>
              </w:rPr>
            </w:pPr>
          </w:p>
          <w:p w14:paraId="3EF2EAE4" w14:textId="77777777" w:rsidR="00663858" w:rsidRDefault="00663858">
            <w:pPr>
              <w:spacing w:after="0" w:line="240" w:lineRule="auto"/>
              <w:rPr>
                <w:b/>
              </w:rPr>
            </w:pPr>
          </w:p>
          <w:p w14:paraId="082A0180" w14:textId="77777777" w:rsidR="00663858" w:rsidRDefault="00663858">
            <w:pPr>
              <w:spacing w:after="0" w:line="240" w:lineRule="auto"/>
              <w:rPr>
                <w:b/>
              </w:rPr>
            </w:pPr>
          </w:p>
          <w:p w14:paraId="4E8848B7" w14:textId="77777777" w:rsidR="00663858" w:rsidRDefault="00663858">
            <w:pPr>
              <w:spacing w:after="0" w:line="240" w:lineRule="auto"/>
              <w:rPr>
                <w:b/>
              </w:rPr>
            </w:pPr>
          </w:p>
          <w:p w14:paraId="5D5A7DAE" w14:textId="77777777" w:rsidR="00663858" w:rsidRDefault="00663858">
            <w:pPr>
              <w:spacing w:after="0" w:line="240" w:lineRule="auto"/>
              <w:rPr>
                <w:b/>
              </w:rPr>
            </w:pPr>
          </w:p>
          <w:p w14:paraId="739456F2" w14:textId="77777777" w:rsidR="00663858" w:rsidRDefault="00663858">
            <w:pPr>
              <w:spacing w:after="0" w:line="240" w:lineRule="auto"/>
              <w:rPr>
                <w:b/>
              </w:rPr>
            </w:pPr>
          </w:p>
          <w:p w14:paraId="1CD880D8" w14:textId="77777777" w:rsidR="00663858" w:rsidRDefault="00663858">
            <w:pPr>
              <w:spacing w:after="0" w:line="240" w:lineRule="auto"/>
              <w:rPr>
                <w:b/>
              </w:rPr>
            </w:pPr>
          </w:p>
          <w:p w14:paraId="021AEE54" w14:textId="7135386D" w:rsidR="00B24A05" w:rsidRPr="00B24A05" w:rsidRDefault="00B24A05">
            <w:pPr>
              <w:spacing w:after="0" w:line="240" w:lineRule="auto"/>
              <w:rPr>
                <w:b/>
              </w:rPr>
            </w:pPr>
          </w:p>
        </w:tc>
        <w:tc>
          <w:tcPr>
            <w:tcW w:w="6996" w:type="dxa"/>
            <w:tcBorders>
              <w:top w:val="single" w:sz="4" w:space="0" w:color="00000A"/>
              <w:left w:val="single" w:sz="4" w:space="0" w:color="00000A"/>
              <w:bottom w:val="single" w:sz="4" w:space="0" w:color="00000A"/>
              <w:right w:val="single" w:sz="4" w:space="0" w:color="00000A"/>
            </w:tcBorders>
            <w:shd w:val="clear" w:color="auto" w:fill="auto"/>
          </w:tcPr>
          <w:p w14:paraId="558AD046" w14:textId="4964E1B9" w:rsidR="002711DF" w:rsidRPr="002711DF" w:rsidRDefault="007A1ADA" w:rsidP="007A1ADA">
            <w:pPr>
              <w:suppressAutoHyphens w:val="0"/>
              <w:spacing w:after="0" w:line="240" w:lineRule="auto"/>
              <w:rPr>
                <w:rFonts w:eastAsia="Times New Roman" w:cs="Segoe UI"/>
                <w:b/>
                <w:bCs/>
                <w:color w:val="000000"/>
                <w:kern w:val="0"/>
                <w:u w:val="single"/>
                <w:lang w:eastAsia="es-CO"/>
              </w:rPr>
            </w:pPr>
            <w:r w:rsidRPr="00605047">
              <w:rPr>
                <w:rFonts w:eastAsia="Times New Roman" w:cs="Segoe UI"/>
                <w:b/>
                <w:bCs/>
                <w:color w:val="000000"/>
                <w:kern w:val="0"/>
                <w:u w:val="single"/>
                <w:lang w:eastAsia="es-CO"/>
              </w:rPr>
              <w:lastRenderedPageBreak/>
              <w:t>T</w:t>
            </w:r>
            <w:r w:rsidRPr="00F35539">
              <w:rPr>
                <w:rFonts w:eastAsia="Times New Roman" w:cs="Segoe UI"/>
                <w:b/>
                <w:bCs/>
                <w:color w:val="000000"/>
                <w:kern w:val="0"/>
                <w:u w:val="single"/>
                <w:lang w:eastAsia="es-CO"/>
              </w:rPr>
              <w:t>ELEVISIÓN:</w:t>
            </w:r>
          </w:p>
          <w:p w14:paraId="4CB1E05D" w14:textId="77777777" w:rsidR="007A1ADA" w:rsidRPr="00C11B82" w:rsidRDefault="007A1ADA" w:rsidP="007A1ADA">
            <w:p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 </w:t>
            </w:r>
          </w:p>
          <w:p w14:paraId="5EF9377C" w14:textId="77777777" w:rsidR="007A1ADA" w:rsidRPr="00C11B82" w:rsidRDefault="007A1ADA" w:rsidP="007A1ADA">
            <w:pPr>
              <w:numPr>
                <w:ilvl w:val="0"/>
                <w:numId w:val="7"/>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19D278E0"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CMI</w:t>
            </w:r>
          </w:p>
          <w:p w14:paraId="3A73E146"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477A628D" w14:textId="3D23A59F" w:rsidR="002711DF" w:rsidRPr="00C11B82" w:rsidRDefault="007A1ADA" w:rsidP="002711DF">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37BA4D96" w14:textId="77777777" w:rsidR="007A1ADA" w:rsidRPr="00C11B82" w:rsidRDefault="007A1ADA" w:rsidP="007A1ADA">
            <w:pPr>
              <w:suppressAutoHyphens w:val="0"/>
              <w:spacing w:after="0" w:line="240" w:lineRule="auto"/>
              <w:ind w:firstLine="45"/>
              <w:rPr>
                <w:rFonts w:eastAsia="Times New Roman" w:cs="Segoe UI"/>
                <w:color w:val="000000"/>
                <w:kern w:val="0"/>
                <w:lang w:eastAsia="es-CO"/>
              </w:rPr>
            </w:pPr>
          </w:p>
          <w:p w14:paraId="013F57D3" w14:textId="77777777" w:rsidR="007A1ADA" w:rsidRPr="00C11B82" w:rsidRDefault="007A1ADA" w:rsidP="007A1ADA">
            <w:pPr>
              <w:numPr>
                <w:ilvl w:val="0"/>
                <w:numId w:val="7"/>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7618F571"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RCN Noticias</w:t>
            </w:r>
          </w:p>
          <w:p w14:paraId="368CEE4F"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579F0E43"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0BF2F7B6" w14:textId="77777777" w:rsidR="007A1ADA" w:rsidRPr="00C11B82" w:rsidRDefault="007A1ADA" w:rsidP="007A1ADA">
            <w:pPr>
              <w:suppressAutoHyphens w:val="0"/>
              <w:spacing w:after="0" w:line="240" w:lineRule="auto"/>
              <w:ind w:firstLine="45"/>
              <w:rPr>
                <w:rFonts w:eastAsia="Times New Roman" w:cs="Segoe UI"/>
                <w:color w:val="000000"/>
                <w:kern w:val="0"/>
                <w:lang w:eastAsia="es-CO"/>
              </w:rPr>
            </w:pPr>
          </w:p>
          <w:p w14:paraId="0315ACA8" w14:textId="77777777" w:rsidR="007A1ADA" w:rsidRPr="00C11B82" w:rsidRDefault="007A1ADA" w:rsidP="007A1ADA">
            <w:pPr>
              <w:numPr>
                <w:ilvl w:val="0"/>
                <w:numId w:val="7"/>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718D4A99"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 xml:space="preserve">Medio: </w:t>
            </w:r>
            <w:proofErr w:type="spellStart"/>
            <w:r w:rsidRPr="00C11B82">
              <w:rPr>
                <w:rFonts w:eastAsia="Times New Roman" w:cs="Segoe UI"/>
                <w:color w:val="000000"/>
                <w:kern w:val="0"/>
                <w:lang w:eastAsia="es-CO"/>
              </w:rPr>
              <w:t>Teleamiga</w:t>
            </w:r>
            <w:proofErr w:type="spellEnd"/>
          </w:p>
          <w:p w14:paraId="5473B7CF"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765F6413"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Fumigaciones con glifosato</w:t>
            </w:r>
          </w:p>
          <w:p w14:paraId="448F31FA" w14:textId="77777777" w:rsidR="007A1ADA" w:rsidRPr="00C11B82" w:rsidRDefault="007A1ADA" w:rsidP="007A1ADA">
            <w:pPr>
              <w:suppressAutoHyphens w:val="0"/>
              <w:spacing w:after="0" w:line="240" w:lineRule="auto"/>
              <w:ind w:firstLine="45"/>
              <w:rPr>
                <w:rFonts w:eastAsia="Times New Roman" w:cs="Segoe UI"/>
                <w:color w:val="000000"/>
                <w:kern w:val="0"/>
                <w:lang w:eastAsia="es-CO"/>
              </w:rPr>
            </w:pPr>
          </w:p>
          <w:p w14:paraId="447D0E13" w14:textId="77777777" w:rsidR="007A1ADA" w:rsidRPr="00C11B82" w:rsidRDefault="007A1ADA" w:rsidP="007A1ADA">
            <w:pPr>
              <w:numPr>
                <w:ilvl w:val="0"/>
                <w:numId w:val="7"/>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0C91C8F8"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lastRenderedPageBreak/>
              <w:t>Medio: Cable Noticias</w:t>
            </w:r>
          </w:p>
          <w:p w14:paraId="4FD7924F"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1C14ADBA" w14:textId="77777777" w:rsidR="007A1ADA"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3E345D4F" w14:textId="77777777" w:rsidR="002711DF" w:rsidRDefault="002711DF" w:rsidP="007A1ADA">
            <w:pPr>
              <w:suppressAutoHyphens w:val="0"/>
              <w:spacing w:after="0" w:line="240" w:lineRule="auto"/>
              <w:ind w:left="720"/>
              <w:rPr>
                <w:rFonts w:eastAsia="Times New Roman" w:cs="Segoe UI"/>
                <w:color w:val="000000"/>
                <w:kern w:val="0"/>
                <w:lang w:eastAsia="es-CO"/>
              </w:rPr>
            </w:pPr>
          </w:p>
          <w:p w14:paraId="6B4F65C2"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12 septiembre 2014</w:t>
            </w:r>
          </w:p>
          <w:p w14:paraId="5FFFC1BB"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proofErr w:type="gramStart"/>
            <w:r w:rsidRPr="00786550">
              <w:rPr>
                <w:rFonts w:asciiTheme="minorHAnsi" w:eastAsia="Times New Roman" w:hAnsiTheme="minorHAnsi" w:cs=".HelveticaNeueInterface-Regular"/>
                <w:color w:val="000000" w:themeColor="text1"/>
                <w:kern w:val="0"/>
                <w:lang w:val="es-ES_tradnl" w:eastAsia="es-ES_tradnl"/>
              </w:rPr>
              <w:t>marco</w:t>
            </w:r>
            <w:proofErr w:type="gramEnd"/>
            <w:r w:rsidRPr="00786550">
              <w:rPr>
                <w:rFonts w:asciiTheme="minorHAnsi" w:eastAsia="Times New Roman" w:hAnsiTheme="minorHAnsi" w:cs=".HelveticaNeueInterface-Regular"/>
                <w:color w:val="000000" w:themeColor="text1"/>
                <w:kern w:val="0"/>
                <w:lang w:val="es-ES_tradnl" w:eastAsia="es-ES_tradnl"/>
              </w:rPr>
              <w:t xml:space="preserve"> juridico para la paz.</w:t>
            </w:r>
          </w:p>
          <w:p w14:paraId="71B7FF51"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Noticiero Cámara de representantes.</w:t>
            </w:r>
          </w:p>
          <w:p w14:paraId="3ACAC535" w14:textId="77777777" w:rsidR="002711DF" w:rsidRPr="00786550" w:rsidRDefault="00C8102D"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hyperlink r:id="rId5" w:history="1">
              <w:r w:rsidR="002711DF" w:rsidRPr="00786550">
                <w:rPr>
                  <w:rFonts w:asciiTheme="minorHAnsi" w:eastAsia="Times New Roman" w:hAnsiTheme="minorHAnsi" w:cs=".HelveticaNeueInterface-Regular"/>
                  <w:color w:val="000000" w:themeColor="text1"/>
                  <w:kern w:val="0"/>
                  <w:u w:val="single" w:color="007AFF"/>
                  <w:lang w:val="es-ES_tradnl" w:eastAsia="es-ES_tradnl"/>
                </w:rPr>
                <w:t>https://youtu.be/J8E_XlCojlc</w:t>
              </w:r>
            </w:hyperlink>
          </w:p>
          <w:p w14:paraId="0FFC429F"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p>
          <w:p w14:paraId="5B94825C"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17 septiembre 2014</w:t>
            </w:r>
          </w:p>
          <w:p w14:paraId="6B59F0E4"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 xml:space="preserve">Proceso de paz se </w:t>
            </w:r>
            <w:proofErr w:type="spellStart"/>
            <w:r w:rsidRPr="00786550">
              <w:rPr>
                <w:rFonts w:asciiTheme="minorHAnsi" w:eastAsia="Times New Roman" w:hAnsiTheme="minorHAnsi" w:cs=".HelveticaNeueInterface-Regular"/>
                <w:color w:val="000000" w:themeColor="text1"/>
                <w:kern w:val="0"/>
                <w:lang w:val="es-ES_tradnl" w:eastAsia="es-ES_tradnl"/>
              </w:rPr>
              <w:t>caguanizo</w:t>
            </w:r>
            <w:proofErr w:type="spellEnd"/>
            <w:r w:rsidRPr="00786550">
              <w:rPr>
                <w:rFonts w:asciiTheme="minorHAnsi" w:eastAsia="Times New Roman" w:hAnsiTheme="minorHAnsi" w:cs=".HelveticaNeueInterface-Regular"/>
                <w:color w:val="000000" w:themeColor="text1"/>
                <w:kern w:val="0"/>
                <w:lang w:val="es-ES_tradnl" w:eastAsia="es-ES_tradnl"/>
              </w:rPr>
              <w:t>.</w:t>
            </w:r>
          </w:p>
          <w:p w14:paraId="747B4320"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proofErr w:type="spellStart"/>
            <w:r w:rsidRPr="00786550">
              <w:rPr>
                <w:rFonts w:asciiTheme="minorHAnsi" w:eastAsia="Times New Roman" w:hAnsiTheme="minorHAnsi" w:cs=".HelveticaNeueInterface-Regular"/>
                <w:color w:val="000000" w:themeColor="text1"/>
                <w:kern w:val="0"/>
                <w:lang w:val="es-ES_tradnl" w:eastAsia="es-ES_tradnl"/>
              </w:rPr>
              <w:t>Alpavision</w:t>
            </w:r>
            <w:proofErr w:type="spellEnd"/>
            <w:r w:rsidRPr="00786550">
              <w:rPr>
                <w:rFonts w:asciiTheme="minorHAnsi" w:eastAsia="Times New Roman" w:hAnsiTheme="minorHAnsi" w:cs=".HelveticaNeueInterface-Regular"/>
                <w:color w:val="000000" w:themeColor="text1"/>
                <w:kern w:val="0"/>
                <w:lang w:val="es-ES_tradnl" w:eastAsia="es-ES_tradnl"/>
              </w:rPr>
              <w:t xml:space="preserve"> noticias.</w:t>
            </w:r>
          </w:p>
          <w:p w14:paraId="37CB1CD5" w14:textId="77777777" w:rsidR="002711DF" w:rsidRPr="00786550" w:rsidRDefault="00C8102D"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hyperlink r:id="rId6" w:history="1">
              <w:r w:rsidR="002711DF" w:rsidRPr="00786550">
                <w:rPr>
                  <w:rFonts w:asciiTheme="minorHAnsi" w:eastAsia="Times New Roman" w:hAnsiTheme="minorHAnsi" w:cs=".HelveticaNeueInterface-Regular"/>
                  <w:color w:val="000000" w:themeColor="text1"/>
                  <w:kern w:val="0"/>
                  <w:u w:val="single" w:color="007AFF"/>
                  <w:lang w:val="es-ES_tradnl" w:eastAsia="es-ES_tradnl"/>
                </w:rPr>
                <w:t>https://youtu.be/rrfoEI1YYVU</w:t>
              </w:r>
            </w:hyperlink>
          </w:p>
          <w:p w14:paraId="061DFB1D"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p>
          <w:p w14:paraId="473731F2"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p>
          <w:p w14:paraId="2B83E369"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20 noviembre 2014</w:t>
            </w:r>
          </w:p>
          <w:p w14:paraId="7DB80C75"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 xml:space="preserve">Secuestro del BG </w:t>
            </w:r>
            <w:proofErr w:type="spellStart"/>
            <w:r w:rsidRPr="00786550">
              <w:rPr>
                <w:rFonts w:asciiTheme="minorHAnsi" w:eastAsia="Times New Roman" w:hAnsiTheme="minorHAnsi" w:cs=".HelveticaNeueInterface-Regular"/>
                <w:color w:val="000000" w:themeColor="text1"/>
                <w:kern w:val="0"/>
                <w:lang w:val="es-ES_tradnl" w:eastAsia="es-ES_tradnl"/>
              </w:rPr>
              <w:t>Alzate</w:t>
            </w:r>
            <w:proofErr w:type="spellEnd"/>
            <w:r w:rsidRPr="00786550">
              <w:rPr>
                <w:rFonts w:asciiTheme="minorHAnsi" w:eastAsia="Times New Roman" w:hAnsiTheme="minorHAnsi" w:cs=".HelveticaNeueInterface-Regular"/>
                <w:color w:val="000000" w:themeColor="text1"/>
                <w:kern w:val="0"/>
                <w:lang w:val="es-ES_tradnl" w:eastAsia="es-ES_tradnl"/>
              </w:rPr>
              <w:t xml:space="preserve"> en Arauca.</w:t>
            </w:r>
          </w:p>
          <w:p w14:paraId="18C2D220"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NTN24</w:t>
            </w:r>
          </w:p>
          <w:p w14:paraId="0503E594" w14:textId="77777777" w:rsidR="002711DF" w:rsidRPr="00786550" w:rsidRDefault="00C8102D"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hyperlink r:id="rId7" w:history="1">
              <w:r w:rsidR="002711DF" w:rsidRPr="00786550">
                <w:rPr>
                  <w:rFonts w:asciiTheme="minorHAnsi" w:eastAsia="Times New Roman" w:hAnsiTheme="minorHAnsi" w:cs=".HelveticaNeueInterface-Regular"/>
                  <w:color w:val="000000" w:themeColor="text1"/>
                  <w:kern w:val="0"/>
                  <w:u w:val="single" w:color="007AFF"/>
                  <w:lang w:val="es-ES_tradnl" w:eastAsia="es-ES_tradnl"/>
                </w:rPr>
                <w:t>https://youtu.be/dvJDX4zvClg</w:t>
              </w:r>
            </w:hyperlink>
          </w:p>
          <w:p w14:paraId="018B0AFA"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p>
          <w:p w14:paraId="4E30D2BD"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30 septiembre 2014</w:t>
            </w:r>
          </w:p>
          <w:p w14:paraId="42118629"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Reforma al estado o proyecto de equilibrio de poderes.</w:t>
            </w:r>
          </w:p>
          <w:p w14:paraId="3554AE9C"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Debate en Cámara.</w:t>
            </w:r>
          </w:p>
          <w:p w14:paraId="0CBB56BD" w14:textId="77777777" w:rsidR="002711DF" w:rsidRPr="00786550" w:rsidRDefault="00C8102D"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hyperlink r:id="rId8" w:history="1">
              <w:r w:rsidR="002711DF" w:rsidRPr="00786550">
                <w:rPr>
                  <w:rFonts w:asciiTheme="minorHAnsi" w:eastAsia="Times New Roman" w:hAnsiTheme="minorHAnsi" w:cs=".HelveticaNeueInterface-Regular"/>
                  <w:color w:val="000000" w:themeColor="text1"/>
                  <w:kern w:val="0"/>
                  <w:u w:val="single" w:color="A00031"/>
                  <w:lang w:val="es-ES_tradnl" w:eastAsia="es-ES_tradnl"/>
                </w:rPr>
                <w:t>https://youtu.be/7o0BRrMYJaM</w:t>
              </w:r>
            </w:hyperlink>
          </w:p>
          <w:p w14:paraId="09FB4FC1"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p>
          <w:p w14:paraId="092F5058"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Febrero 2015</w:t>
            </w:r>
          </w:p>
          <w:p w14:paraId="772A0067" w14:textId="6366A946"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 xml:space="preserve">Centro democrático no apoya campaña </w:t>
            </w:r>
            <w:proofErr w:type="gramStart"/>
            <w:r w:rsidRPr="00786550">
              <w:rPr>
                <w:rFonts w:asciiTheme="minorHAnsi" w:eastAsia="Times New Roman" w:hAnsiTheme="minorHAnsi" w:cs=".HelveticaNeueInterface-Regular"/>
                <w:color w:val="000000" w:themeColor="text1"/>
                <w:kern w:val="0"/>
                <w:lang w:val="es-ES_tradnl" w:eastAsia="es-ES_tradnl"/>
              </w:rPr>
              <w:t>de el</w:t>
            </w:r>
            <w:proofErr w:type="gramEnd"/>
            <w:r w:rsidRPr="00786550">
              <w:rPr>
                <w:rFonts w:asciiTheme="minorHAnsi" w:eastAsia="Times New Roman" w:hAnsiTheme="minorHAnsi" w:cs=".HelveticaNeueInterface-Regular"/>
                <w:color w:val="000000" w:themeColor="text1"/>
                <w:kern w:val="0"/>
                <w:lang w:val="es-ES_tradnl" w:eastAsia="es-ES_tradnl"/>
              </w:rPr>
              <w:t xml:space="preserve"> partido verde a la </w:t>
            </w:r>
            <w:r w:rsidR="0085392F" w:rsidRPr="00786550">
              <w:rPr>
                <w:rFonts w:asciiTheme="minorHAnsi" w:eastAsia="Times New Roman" w:hAnsiTheme="minorHAnsi" w:cs=".HelveticaNeueInterface-Regular"/>
                <w:color w:val="000000" w:themeColor="text1"/>
                <w:kern w:val="0"/>
                <w:lang w:val="es-ES_tradnl" w:eastAsia="es-ES_tradnl"/>
              </w:rPr>
              <w:t>alcaldía</w:t>
            </w:r>
            <w:r w:rsidRPr="00786550">
              <w:rPr>
                <w:rFonts w:asciiTheme="minorHAnsi" w:eastAsia="Times New Roman" w:hAnsiTheme="minorHAnsi" w:cs=".HelveticaNeueInterface-Regular"/>
                <w:color w:val="000000" w:themeColor="text1"/>
                <w:kern w:val="0"/>
                <w:lang w:val="es-ES_tradnl" w:eastAsia="es-ES_tradnl"/>
              </w:rPr>
              <w:t xml:space="preserve"> de Neiva.</w:t>
            </w:r>
          </w:p>
          <w:p w14:paraId="215E77B7"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 xml:space="preserve">Noticiero </w:t>
            </w:r>
            <w:proofErr w:type="spellStart"/>
            <w:r w:rsidRPr="00786550">
              <w:rPr>
                <w:rFonts w:asciiTheme="minorHAnsi" w:eastAsia="Times New Roman" w:hAnsiTheme="minorHAnsi" w:cs=".HelveticaNeueInterface-Regular"/>
                <w:color w:val="000000" w:themeColor="text1"/>
                <w:kern w:val="0"/>
                <w:lang w:val="es-ES_tradnl" w:eastAsia="es-ES_tradnl"/>
              </w:rPr>
              <w:t>Alpavision</w:t>
            </w:r>
            <w:proofErr w:type="spellEnd"/>
            <w:r w:rsidRPr="00786550">
              <w:rPr>
                <w:rFonts w:asciiTheme="minorHAnsi" w:eastAsia="Times New Roman" w:hAnsiTheme="minorHAnsi" w:cs=".HelveticaNeueInterface-Regular"/>
                <w:color w:val="000000" w:themeColor="text1"/>
                <w:kern w:val="0"/>
                <w:lang w:val="es-ES_tradnl" w:eastAsia="es-ES_tradnl"/>
              </w:rPr>
              <w:t>. </w:t>
            </w:r>
          </w:p>
          <w:p w14:paraId="40236A8B" w14:textId="77777777" w:rsidR="002711DF" w:rsidRPr="00786550" w:rsidRDefault="00C8102D"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hyperlink r:id="rId9" w:history="1">
              <w:r w:rsidR="002711DF" w:rsidRPr="00786550">
                <w:rPr>
                  <w:rFonts w:asciiTheme="minorHAnsi" w:eastAsia="Times New Roman" w:hAnsiTheme="minorHAnsi" w:cs=".HelveticaNeueInterface-Regular"/>
                  <w:color w:val="000000" w:themeColor="text1"/>
                  <w:kern w:val="0"/>
                  <w:u w:val="single" w:color="007AFF"/>
                  <w:lang w:val="es-ES_tradnl" w:eastAsia="es-ES_tradnl"/>
                </w:rPr>
                <w:t>https://youtu.be/Ri81d2aI750</w:t>
              </w:r>
            </w:hyperlink>
            <w:r w:rsidR="002711DF" w:rsidRPr="00786550">
              <w:rPr>
                <w:rFonts w:asciiTheme="minorHAnsi" w:eastAsia="Times New Roman" w:hAnsiTheme="minorHAnsi" w:cs=".HelveticaNeueInterface-Regular"/>
                <w:color w:val="000000" w:themeColor="text1"/>
                <w:kern w:val="0"/>
                <w:lang w:val="es-ES_tradnl" w:eastAsia="es-ES_tradnl"/>
              </w:rPr>
              <w:t> </w:t>
            </w:r>
          </w:p>
          <w:p w14:paraId="29BB1FC7"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p>
          <w:p w14:paraId="0ABEE180"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20 marzo 2015</w:t>
            </w:r>
          </w:p>
          <w:p w14:paraId="57DD948F" w14:textId="59DDD214"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 xml:space="preserve">La guerrilla </w:t>
            </w:r>
            <w:r w:rsidR="0085392F" w:rsidRPr="00786550">
              <w:rPr>
                <w:rFonts w:asciiTheme="minorHAnsi" w:eastAsia="Times New Roman" w:hAnsiTheme="minorHAnsi" w:cs=".HelveticaNeueInterface-Regular"/>
                <w:color w:val="000000" w:themeColor="text1"/>
                <w:kern w:val="0"/>
                <w:lang w:val="es-ES_tradnl" w:eastAsia="es-ES_tradnl"/>
              </w:rPr>
              <w:t>continúa</w:t>
            </w:r>
            <w:r w:rsidRPr="00786550">
              <w:rPr>
                <w:rFonts w:asciiTheme="minorHAnsi" w:eastAsia="Times New Roman" w:hAnsiTheme="minorHAnsi" w:cs=".HelveticaNeueInterface-Regular"/>
                <w:color w:val="000000" w:themeColor="text1"/>
                <w:kern w:val="0"/>
                <w:lang w:val="es-ES_tradnl" w:eastAsia="es-ES_tradnl"/>
              </w:rPr>
              <w:t xml:space="preserve"> en el Huila.</w:t>
            </w:r>
          </w:p>
          <w:p w14:paraId="6A992077"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 xml:space="preserve">La </w:t>
            </w:r>
            <w:proofErr w:type="spellStart"/>
            <w:r w:rsidRPr="00786550">
              <w:rPr>
                <w:rFonts w:asciiTheme="minorHAnsi" w:eastAsia="Times New Roman" w:hAnsiTheme="minorHAnsi" w:cs=".HelveticaNeueInterface-Regular"/>
                <w:color w:val="000000" w:themeColor="text1"/>
                <w:kern w:val="0"/>
                <w:lang w:val="es-ES_tradnl" w:eastAsia="es-ES_tradnl"/>
              </w:rPr>
              <w:t>Barberia</w:t>
            </w:r>
            <w:proofErr w:type="spellEnd"/>
            <w:r w:rsidRPr="00786550">
              <w:rPr>
                <w:rFonts w:asciiTheme="minorHAnsi" w:eastAsia="Times New Roman" w:hAnsiTheme="minorHAnsi" w:cs=".HelveticaNeueInterface-Regular"/>
                <w:color w:val="000000" w:themeColor="text1"/>
                <w:kern w:val="0"/>
                <w:lang w:val="es-ES_tradnl" w:eastAsia="es-ES_tradnl"/>
              </w:rPr>
              <w:t>.</w:t>
            </w:r>
          </w:p>
          <w:p w14:paraId="0F7F725D" w14:textId="77777777" w:rsidR="002711DF" w:rsidRPr="00786550" w:rsidRDefault="00C8102D"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hyperlink r:id="rId10" w:history="1">
              <w:r w:rsidR="002711DF" w:rsidRPr="00786550">
                <w:rPr>
                  <w:rFonts w:asciiTheme="minorHAnsi" w:eastAsia="Times New Roman" w:hAnsiTheme="minorHAnsi" w:cs=".HelveticaNeueInterface-Regular"/>
                  <w:color w:val="000000" w:themeColor="text1"/>
                  <w:kern w:val="0"/>
                  <w:u w:val="single" w:color="007AFF"/>
                  <w:lang w:val="es-ES_tradnl" w:eastAsia="es-ES_tradnl"/>
                </w:rPr>
                <w:t>https://youtu.be/lCIFkLN-Wn8</w:t>
              </w:r>
            </w:hyperlink>
          </w:p>
          <w:p w14:paraId="27531A4D"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p>
          <w:p w14:paraId="3A24BE82"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p>
          <w:p w14:paraId="2EAD6675"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14 de mayo 2015</w:t>
            </w:r>
          </w:p>
          <w:p w14:paraId="4D405931"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DESAPARECIDOS DE LAS FARC.</w:t>
            </w:r>
          </w:p>
          <w:p w14:paraId="38AA799A"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 Noticiero Cámara de representantes.</w:t>
            </w:r>
          </w:p>
          <w:p w14:paraId="7F07E9C0"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 </w:t>
            </w:r>
            <w:hyperlink r:id="rId11" w:history="1">
              <w:r w:rsidRPr="00786550">
                <w:rPr>
                  <w:rFonts w:asciiTheme="minorHAnsi" w:eastAsia="Times New Roman" w:hAnsiTheme="minorHAnsi" w:cs=".HelveticaNeueInterface-Regular"/>
                  <w:color w:val="000000" w:themeColor="text1"/>
                  <w:kern w:val="0"/>
                  <w:u w:val="single" w:color="007AFF"/>
                  <w:lang w:val="es-ES_tradnl" w:eastAsia="es-ES_tradnl"/>
                </w:rPr>
                <w:t>http://youtu.be/omLQhKuwbaI</w:t>
              </w:r>
            </w:hyperlink>
          </w:p>
          <w:p w14:paraId="6D9F5EA9"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p>
          <w:p w14:paraId="15FF799A"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 3 junio 2015</w:t>
            </w:r>
          </w:p>
          <w:p w14:paraId="04E8B455"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Equilibrio de poderes.</w:t>
            </w:r>
          </w:p>
          <w:p w14:paraId="6E5ADADF"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Noticiero Camara de representes.</w:t>
            </w:r>
          </w:p>
          <w:p w14:paraId="2E8B8D7B" w14:textId="77777777" w:rsidR="002711DF" w:rsidRPr="00786550" w:rsidRDefault="00C8102D"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hyperlink r:id="rId12" w:history="1">
              <w:r w:rsidR="002711DF" w:rsidRPr="00786550">
                <w:rPr>
                  <w:rFonts w:asciiTheme="minorHAnsi" w:eastAsia="Times New Roman" w:hAnsiTheme="minorHAnsi" w:cs=".HelveticaNeueInterface-Regular"/>
                  <w:color w:val="000000" w:themeColor="text1"/>
                  <w:kern w:val="0"/>
                  <w:u w:val="single" w:color="007AFF"/>
                  <w:lang w:val="es-ES_tradnl" w:eastAsia="es-ES_tradnl"/>
                </w:rPr>
                <w:t>https://youtu.be/TRCEA-hE2WI</w:t>
              </w:r>
            </w:hyperlink>
          </w:p>
          <w:p w14:paraId="3ABF73E3"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p>
          <w:p w14:paraId="5DCD9AE3"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5 junio 2015</w:t>
            </w:r>
          </w:p>
          <w:p w14:paraId="33BBE4FC" w14:textId="77777777" w:rsidR="002711DF" w:rsidRPr="00786550" w:rsidRDefault="002711DF" w:rsidP="002711DF">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Eliminación de jueces extranjeros</w:t>
            </w:r>
          </w:p>
          <w:p w14:paraId="689F5806" w14:textId="77777777" w:rsidR="00E70142" w:rsidRDefault="002711DF" w:rsidP="00E70142">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r w:rsidRPr="00786550">
              <w:rPr>
                <w:rFonts w:asciiTheme="minorHAnsi" w:eastAsia="Times New Roman" w:hAnsiTheme="minorHAnsi" w:cs=".HelveticaNeueInterface-Regular"/>
                <w:color w:val="000000" w:themeColor="text1"/>
                <w:kern w:val="0"/>
                <w:lang w:val="es-ES_tradnl" w:eastAsia="es-ES_tradnl"/>
              </w:rPr>
              <w:t>Noticias RC</w:t>
            </w:r>
            <w:r w:rsidR="00E70142">
              <w:rPr>
                <w:rFonts w:asciiTheme="minorHAnsi" w:eastAsia="Times New Roman" w:hAnsiTheme="minorHAnsi" w:cs=".HelveticaNeueInterface-Regular"/>
                <w:color w:val="000000" w:themeColor="text1"/>
                <w:kern w:val="0"/>
                <w:lang w:val="es-ES_tradnl" w:eastAsia="es-ES_tradnl"/>
              </w:rPr>
              <w:t>N</w:t>
            </w:r>
          </w:p>
          <w:p w14:paraId="79EC7723" w14:textId="4E8893EA" w:rsidR="002711DF" w:rsidRPr="00E70142" w:rsidRDefault="00C8102D" w:rsidP="00E70142">
            <w:pPr>
              <w:widowControl w:val="0"/>
              <w:suppressAutoHyphens w:val="0"/>
              <w:autoSpaceDE w:val="0"/>
              <w:autoSpaceDN w:val="0"/>
              <w:adjustRightInd w:val="0"/>
              <w:spacing w:after="0" w:line="240" w:lineRule="auto"/>
              <w:rPr>
                <w:rFonts w:asciiTheme="minorHAnsi" w:eastAsia="Times New Roman" w:hAnsiTheme="minorHAnsi" w:cs=".HelveticaNeueInterface-Regular"/>
                <w:color w:val="000000" w:themeColor="text1"/>
                <w:kern w:val="0"/>
                <w:lang w:val="es-ES_tradnl" w:eastAsia="es-ES_tradnl"/>
              </w:rPr>
            </w:pPr>
            <w:hyperlink r:id="rId13" w:history="1">
              <w:r w:rsidR="002711DF" w:rsidRPr="00786550">
                <w:rPr>
                  <w:rFonts w:asciiTheme="minorHAnsi" w:eastAsia="Times New Roman" w:hAnsiTheme="minorHAnsi" w:cs=".HelveticaNeueInterface-Regular"/>
                  <w:color w:val="000000" w:themeColor="text1"/>
                  <w:kern w:val="0"/>
                  <w:u w:val="single" w:color="A00031"/>
                  <w:lang w:val="es-ES_tradnl" w:eastAsia="es-ES_tradnl"/>
                </w:rPr>
                <w:t>https://youtu.be/xwqxzhwMang</w:t>
              </w:r>
            </w:hyperlink>
          </w:p>
          <w:p w14:paraId="605987EB" w14:textId="77777777" w:rsidR="007A1ADA" w:rsidRPr="00786550" w:rsidRDefault="007A1ADA" w:rsidP="007A1ADA">
            <w:pPr>
              <w:suppressAutoHyphens w:val="0"/>
              <w:spacing w:after="0" w:line="240" w:lineRule="auto"/>
              <w:rPr>
                <w:rFonts w:asciiTheme="minorHAnsi" w:eastAsia="Times New Roman" w:hAnsiTheme="minorHAnsi" w:cs="Segoe UI"/>
                <w:color w:val="000000" w:themeColor="text1"/>
                <w:kern w:val="0"/>
                <w:lang w:eastAsia="es-CO"/>
              </w:rPr>
            </w:pPr>
            <w:r w:rsidRPr="00786550">
              <w:rPr>
                <w:rFonts w:asciiTheme="minorHAnsi" w:eastAsia="Times New Roman" w:hAnsiTheme="minorHAnsi" w:cs="Segoe UI"/>
                <w:color w:val="000000" w:themeColor="text1"/>
                <w:kern w:val="0"/>
                <w:lang w:eastAsia="es-CO"/>
              </w:rPr>
              <w:t> </w:t>
            </w:r>
          </w:p>
          <w:p w14:paraId="65C029EC" w14:textId="77777777" w:rsidR="007A1ADA" w:rsidRPr="00786550" w:rsidRDefault="007A1ADA" w:rsidP="007A1ADA">
            <w:pPr>
              <w:suppressAutoHyphens w:val="0"/>
              <w:spacing w:after="0" w:line="240" w:lineRule="auto"/>
              <w:rPr>
                <w:rFonts w:asciiTheme="minorHAnsi" w:eastAsia="Times New Roman" w:hAnsiTheme="minorHAnsi" w:cs="Segoe UI"/>
                <w:color w:val="000000" w:themeColor="text1"/>
                <w:kern w:val="0"/>
                <w:lang w:eastAsia="es-CO"/>
              </w:rPr>
            </w:pPr>
            <w:r w:rsidRPr="00786550">
              <w:rPr>
                <w:rFonts w:asciiTheme="minorHAnsi" w:eastAsia="Times New Roman" w:hAnsiTheme="minorHAnsi" w:cs="Segoe UI"/>
                <w:b/>
                <w:bCs/>
                <w:color w:val="000000" w:themeColor="text1"/>
                <w:kern w:val="0"/>
                <w:u w:val="single"/>
                <w:lang w:eastAsia="es-CO"/>
              </w:rPr>
              <w:t>PRENSA</w:t>
            </w:r>
          </w:p>
          <w:p w14:paraId="18151DA0" w14:textId="77777777" w:rsidR="007A1ADA" w:rsidRPr="00786550" w:rsidRDefault="007A1ADA" w:rsidP="007A1ADA">
            <w:pPr>
              <w:suppressAutoHyphens w:val="0"/>
              <w:spacing w:after="0" w:line="240" w:lineRule="auto"/>
              <w:rPr>
                <w:rFonts w:asciiTheme="minorHAnsi" w:eastAsia="Times New Roman" w:hAnsiTheme="minorHAnsi" w:cs="Segoe UI"/>
                <w:color w:val="000000" w:themeColor="text1"/>
                <w:kern w:val="0"/>
                <w:lang w:eastAsia="es-CO"/>
              </w:rPr>
            </w:pPr>
            <w:r w:rsidRPr="00786550">
              <w:rPr>
                <w:rFonts w:asciiTheme="minorHAnsi" w:eastAsia="Times New Roman" w:hAnsiTheme="minorHAnsi" w:cs="Segoe UI"/>
                <w:color w:val="000000" w:themeColor="text1"/>
                <w:kern w:val="0"/>
                <w:lang w:eastAsia="es-CO"/>
              </w:rPr>
              <w:t> </w:t>
            </w:r>
          </w:p>
          <w:p w14:paraId="7D1E4343" w14:textId="77777777" w:rsidR="007A1ADA" w:rsidRPr="00786550" w:rsidRDefault="007A1ADA" w:rsidP="007A1ADA">
            <w:pPr>
              <w:numPr>
                <w:ilvl w:val="0"/>
                <w:numId w:val="8"/>
              </w:numPr>
              <w:suppressAutoHyphens w:val="0"/>
              <w:spacing w:after="0" w:line="240" w:lineRule="auto"/>
              <w:rPr>
                <w:rFonts w:asciiTheme="minorHAnsi" w:eastAsia="Times New Roman" w:hAnsiTheme="minorHAnsi" w:cs="Segoe UI"/>
                <w:color w:val="000000" w:themeColor="text1"/>
                <w:kern w:val="0"/>
                <w:lang w:eastAsia="es-CO"/>
              </w:rPr>
            </w:pPr>
            <w:r w:rsidRPr="00786550">
              <w:rPr>
                <w:rFonts w:asciiTheme="minorHAnsi" w:eastAsia="Times New Roman" w:hAnsiTheme="minorHAnsi" w:cs="Segoe UI"/>
                <w:color w:val="000000" w:themeColor="text1"/>
                <w:kern w:val="0"/>
                <w:lang w:eastAsia="es-CO"/>
              </w:rPr>
              <w:t>Fecha: 13 de Mayo de 2015</w:t>
            </w:r>
          </w:p>
          <w:p w14:paraId="0D074DC4" w14:textId="77777777" w:rsidR="007A1ADA" w:rsidRPr="00786550" w:rsidRDefault="007A1ADA" w:rsidP="007A1ADA">
            <w:pPr>
              <w:suppressAutoHyphens w:val="0"/>
              <w:spacing w:after="0" w:line="240" w:lineRule="auto"/>
              <w:ind w:left="720"/>
              <w:rPr>
                <w:rFonts w:asciiTheme="minorHAnsi" w:eastAsia="Times New Roman" w:hAnsiTheme="minorHAnsi" w:cs="Segoe UI"/>
                <w:color w:val="000000" w:themeColor="text1"/>
                <w:kern w:val="0"/>
                <w:lang w:eastAsia="es-CO"/>
              </w:rPr>
            </w:pPr>
            <w:r w:rsidRPr="00786550">
              <w:rPr>
                <w:rFonts w:asciiTheme="minorHAnsi" w:eastAsia="Times New Roman" w:hAnsiTheme="minorHAnsi" w:cs="Segoe UI"/>
                <w:color w:val="000000" w:themeColor="text1"/>
                <w:kern w:val="0"/>
                <w:lang w:eastAsia="es-CO"/>
              </w:rPr>
              <w:t>Medio: La Nación-Huila</w:t>
            </w:r>
          </w:p>
          <w:p w14:paraId="6C3F0562"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48BE6EBF"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rimen de lesa humanidad de las Farc</w:t>
            </w:r>
          </w:p>
          <w:p w14:paraId="4CAB6FD3" w14:textId="77777777" w:rsidR="007A1ADA" w:rsidRPr="00C11B82" w:rsidRDefault="007A1ADA" w:rsidP="007A1ADA">
            <w:pPr>
              <w:suppressAutoHyphens w:val="0"/>
              <w:spacing w:after="0" w:line="240" w:lineRule="auto"/>
              <w:ind w:firstLine="45"/>
              <w:rPr>
                <w:rFonts w:eastAsia="Times New Roman" w:cs="Segoe UI"/>
                <w:color w:val="000000"/>
                <w:kern w:val="0"/>
                <w:lang w:eastAsia="es-CO"/>
              </w:rPr>
            </w:pPr>
          </w:p>
          <w:p w14:paraId="67EDD4B5" w14:textId="77777777" w:rsidR="007A1ADA" w:rsidRPr="00C11B82" w:rsidRDefault="007A1ADA" w:rsidP="007A1ADA">
            <w:pPr>
              <w:numPr>
                <w:ilvl w:val="0"/>
                <w:numId w:val="8"/>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11 de Mayo de 2015</w:t>
            </w:r>
          </w:p>
          <w:p w14:paraId="2A06028A"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lastRenderedPageBreak/>
              <w:t>Medio: El Espacio</w:t>
            </w:r>
          </w:p>
          <w:p w14:paraId="439C395B"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5B512E00"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 xml:space="preserve">Tema: Debate para reconocer a las víctimas de desaparición forzada </w:t>
            </w:r>
          </w:p>
          <w:p w14:paraId="545E9CF3" w14:textId="77777777" w:rsidR="007A1ADA" w:rsidRPr="00C11B82" w:rsidRDefault="007A1ADA" w:rsidP="007A1ADA">
            <w:pPr>
              <w:suppressAutoHyphens w:val="0"/>
              <w:spacing w:after="0" w:line="240" w:lineRule="auto"/>
              <w:ind w:firstLine="45"/>
              <w:rPr>
                <w:rFonts w:eastAsia="Times New Roman" w:cs="Segoe UI"/>
                <w:color w:val="000000"/>
                <w:kern w:val="0"/>
                <w:lang w:eastAsia="es-CO"/>
              </w:rPr>
            </w:pPr>
          </w:p>
          <w:p w14:paraId="4CB80625" w14:textId="77777777" w:rsidR="007A1ADA" w:rsidRPr="00C11B82" w:rsidRDefault="007A1ADA" w:rsidP="007A1ADA">
            <w:pPr>
              <w:numPr>
                <w:ilvl w:val="0"/>
                <w:numId w:val="8"/>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4AD09A8C"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Diario del Huila</w:t>
            </w:r>
          </w:p>
          <w:p w14:paraId="3FC5D649"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23BA77CD"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para reconocer a las víctimas de desaparición forzada</w:t>
            </w:r>
          </w:p>
          <w:p w14:paraId="4392BFAD" w14:textId="77777777" w:rsidR="007A1ADA" w:rsidRPr="00C11B82" w:rsidRDefault="007A1ADA" w:rsidP="007A1ADA">
            <w:pPr>
              <w:suppressAutoHyphens w:val="0"/>
              <w:spacing w:after="0" w:line="240" w:lineRule="auto"/>
              <w:ind w:firstLine="45"/>
              <w:rPr>
                <w:rFonts w:eastAsia="Times New Roman" w:cs="Segoe UI"/>
                <w:color w:val="000000"/>
                <w:kern w:val="0"/>
                <w:lang w:eastAsia="es-CO"/>
              </w:rPr>
            </w:pPr>
          </w:p>
          <w:p w14:paraId="6FD01F45" w14:textId="77777777" w:rsidR="007A1ADA" w:rsidRPr="00C11B82" w:rsidRDefault="007A1ADA" w:rsidP="007A1ADA">
            <w:pPr>
              <w:numPr>
                <w:ilvl w:val="0"/>
                <w:numId w:val="8"/>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15 de Mayo de 2015</w:t>
            </w:r>
          </w:p>
          <w:p w14:paraId="1E4C8897"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El Espacio</w:t>
            </w:r>
          </w:p>
          <w:p w14:paraId="7920B955"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7772DFB9"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Farc, responsable de 2760 desapariciones forzadas.</w:t>
            </w:r>
          </w:p>
          <w:p w14:paraId="0CFDA124" w14:textId="77777777" w:rsidR="007A1ADA" w:rsidRPr="00C11B82" w:rsidRDefault="007A1ADA" w:rsidP="007A1ADA">
            <w:pPr>
              <w:suppressAutoHyphens w:val="0"/>
              <w:spacing w:after="0" w:line="240" w:lineRule="auto"/>
              <w:ind w:firstLine="45"/>
              <w:rPr>
                <w:rFonts w:eastAsia="Times New Roman" w:cs="Segoe UI"/>
                <w:color w:val="000000"/>
                <w:kern w:val="0"/>
                <w:lang w:eastAsia="es-CO"/>
              </w:rPr>
            </w:pPr>
          </w:p>
          <w:p w14:paraId="791B88F6" w14:textId="77777777" w:rsidR="007A1ADA" w:rsidRPr="00C11B82" w:rsidRDefault="007A1ADA" w:rsidP="007A1ADA">
            <w:pPr>
              <w:numPr>
                <w:ilvl w:val="0"/>
                <w:numId w:val="8"/>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15 de Mayo de 2015</w:t>
            </w:r>
          </w:p>
          <w:p w14:paraId="30624FFC"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El Tiempo</w:t>
            </w:r>
          </w:p>
          <w:p w14:paraId="46A351E2"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0289350E"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 xml:space="preserve">Tema: </w:t>
            </w:r>
            <w:proofErr w:type="spellStart"/>
            <w:r w:rsidRPr="00C11B82">
              <w:rPr>
                <w:rFonts w:eastAsia="Times New Roman" w:cs="Segoe UI"/>
                <w:color w:val="000000"/>
                <w:kern w:val="0"/>
                <w:lang w:eastAsia="es-CO"/>
              </w:rPr>
              <w:t>Uribistas</w:t>
            </w:r>
            <w:proofErr w:type="spellEnd"/>
            <w:r w:rsidRPr="00C11B82">
              <w:rPr>
                <w:rFonts w:eastAsia="Times New Roman" w:cs="Segoe UI"/>
                <w:color w:val="000000"/>
                <w:kern w:val="0"/>
                <w:lang w:eastAsia="es-CO"/>
              </w:rPr>
              <w:t xml:space="preserve"> analizarán crímenes de las Farc.</w:t>
            </w:r>
          </w:p>
          <w:p w14:paraId="64C5076A" w14:textId="77777777" w:rsidR="007A1ADA" w:rsidRPr="00C11B82" w:rsidRDefault="007A1ADA" w:rsidP="007A1ADA">
            <w:pPr>
              <w:suppressAutoHyphens w:val="0"/>
              <w:spacing w:after="0" w:line="240" w:lineRule="auto"/>
              <w:ind w:firstLine="45"/>
              <w:rPr>
                <w:rFonts w:eastAsia="Times New Roman" w:cs="Segoe UI"/>
                <w:color w:val="000000"/>
                <w:kern w:val="0"/>
                <w:lang w:eastAsia="es-CO"/>
              </w:rPr>
            </w:pPr>
          </w:p>
          <w:p w14:paraId="75BA6997" w14:textId="77777777" w:rsidR="007A1ADA" w:rsidRPr="00C11B82" w:rsidRDefault="007A1ADA" w:rsidP="007A1ADA">
            <w:pPr>
              <w:suppressAutoHyphens w:val="0"/>
              <w:spacing w:after="0" w:line="240" w:lineRule="auto"/>
              <w:ind w:firstLine="45"/>
              <w:rPr>
                <w:rFonts w:eastAsia="Times New Roman" w:cs="Segoe UI"/>
                <w:color w:val="000000"/>
                <w:kern w:val="0"/>
                <w:lang w:eastAsia="es-CO"/>
              </w:rPr>
            </w:pPr>
          </w:p>
          <w:p w14:paraId="0B71AEE9" w14:textId="77777777" w:rsidR="007A1ADA" w:rsidRPr="00C11B82" w:rsidRDefault="007A1ADA" w:rsidP="007A1ADA">
            <w:pPr>
              <w:numPr>
                <w:ilvl w:val="0"/>
                <w:numId w:val="8"/>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234FC73C"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El Nuevo Siglo</w:t>
            </w:r>
          </w:p>
          <w:p w14:paraId="469B112D"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45EED705"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para reconocer a las víctimas de desaparición forzada</w:t>
            </w:r>
          </w:p>
          <w:p w14:paraId="76BBB554" w14:textId="77777777" w:rsidR="007A1ADA" w:rsidRPr="00C11B82" w:rsidRDefault="007A1ADA" w:rsidP="007A1ADA">
            <w:pPr>
              <w:suppressAutoHyphens w:val="0"/>
              <w:spacing w:after="0" w:line="240" w:lineRule="auto"/>
              <w:ind w:firstLine="45"/>
              <w:rPr>
                <w:rFonts w:eastAsia="Times New Roman" w:cs="Segoe UI"/>
                <w:color w:val="000000"/>
                <w:kern w:val="0"/>
                <w:lang w:eastAsia="es-CO"/>
              </w:rPr>
            </w:pPr>
          </w:p>
          <w:p w14:paraId="1A28418B" w14:textId="77777777" w:rsidR="007A1ADA" w:rsidRPr="00C11B82" w:rsidRDefault="007A1ADA" w:rsidP="007A1ADA">
            <w:pPr>
              <w:numPr>
                <w:ilvl w:val="0"/>
                <w:numId w:val="8"/>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14 de Mayo de 2015</w:t>
            </w:r>
          </w:p>
          <w:p w14:paraId="156725E0"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El Heraldo</w:t>
            </w:r>
          </w:p>
          <w:p w14:paraId="3124B494"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68306010"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lastRenderedPageBreak/>
              <w:t>Tema: Debate para reconocer a las víctimas de desaparición forzada</w:t>
            </w:r>
          </w:p>
          <w:p w14:paraId="22E23EE6" w14:textId="77777777" w:rsidR="007A1ADA" w:rsidRPr="00C11B82" w:rsidRDefault="007A1ADA" w:rsidP="007A1ADA">
            <w:pPr>
              <w:suppressAutoHyphens w:val="0"/>
              <w:spacing w:after="0" w:line="240" w:lineRule="auto"/>
              <w:ind w:firstLine="45"/>
              <w:rPr>
                <w:rFonts w:eastAsia="Times New Roman" w:cs="Segoe UI"/>
                <w:color w:val="000000"/>
                <w:kern w:val="0"/>
                <w:lang w:eastAsia="es-CO"/>
              </w:rPr>
            </w:pPr>
          </w:p>
          <w:p w14:paraId="5C93C569" w14:textId="77777777" w:rsidR="007A1ADA" w:rsidRPr="00C11B82" w:rsidRDefault="007A1ADA" w:rsidP="007A1ADA">
            <w:pPr>
              <w:numPr>
                <w:ilvl w:val="0"/>
                <w:numId w:val="8"/>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25 de Mayo de 2015</w:t>
            </w:r>
          </w:p>
          <w:p w14:paraId="2C092E67"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El Espacio</w:t>
            </w:r>
          </w:p>
          <w:p w14:paraId="7745F66A"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520B27E8"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Centro Democrático se alista para elecciones de octubre</w:t>
            </w:r>
          </w:p>
          <w:p w14:paraId="1106E299" w14:textId="77777777" w:rsidR="007A1ADA" w:rsidRPr="00C11B82" w:rsidRDefault="007A1ADA" w:rsidP="007A1ADA">
            <w:pPr>
              <w:suppressAutoHyphens w:val="0"/>
              <w:spacing w:after="0" w:line="240" w:lineRule="auto"/>
              <w:ind w:firstLine="45"/>
              <w:rPr>
                <w:rFonts w:eastAsia="Times New Roman" w:cs="Segoe UI"/>
                <w:color w:val="000000"/>
                <w:kern w:val="0"/>
                <w:lang w:eastAsia="es-CO"/>
              </w:rPr>
            </w:pPr>
          </w:p>
          <w:p w14:paraId="502FCFF6" w14:textId="77777777" w:rsidR="007A1ADA" w:rsidRPr="00C11B82" w:rsidRDefault="007A1ADA" w:rsidP="007A1ADA">
            <w:pPr>
              <w:numPr>
                <w:ilvl w:val="0"/>
                <w:numId w:val="8"/>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12 de junio de 2015</w:t>
            </w:r>
          </w:p>
          <w:p w14:paraId="5549FC0A"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El Espacio</w:t>
            </w:r>
          </w:p>
          <w:p w14:paraId="1256E626"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2AC80377" w14:textId="77777777" w:rsidR="007A1ADA" w:rsidRPr="00C11B82" w:rsidRDefault="007A1ADA" w:rsidP="007A1ADA">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Las Farc podrían pedir asilo o nacionalidad a Nicaragua.</w:t>
            </w:r>
          </w:p>
          <w:p w14:paraId="5639C6E5" w14:textId="77777777" w:rsidR="007A1ADA" w:rsidRPr="00C11B82" w:rsidRDefault="007A1ADA" w:rsidP="007A1ADA">
            <w:p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 </w:t>
            </w:r>
          </w:p>
          <w:p w14:paraId="019010CB" w14:textId="77777777" w:rsidR="007A1ADA" w:rsidRPr="00C11B82" w:rsidRDefault="007A1ADA" w:rsidP="007A1ADA">
            <w:pPr>
              <w:suppressAutoHyphens w:val="0"/>
              <w:spacing w:after="0" w:line="240" w:lineRule="auto"/>
              <w:rPr>
                <w:rFonts w:eastAsia="Times New Roman" w:cs="Segoe UI"/>
                <w:b/>
                <w:bCs/>
                <w:color w:val="000000"/>
                <w:kern w:val="0"/>
                <w:u w:val="single"/>
                <w:lang w:eastAsia="es-CO"/>
              </w:rPr>
            </w:pPr>
            <w:r w:rsidRPr="00C11B82">
              <w:rPr>
                <w:rFonts w:eastAsia="Times New Roman" w:cs="Segoe UI"/>
                <w:b/>
                <w:bCs/>
                <w:color w:val="000000"/>
                <w:kern w:val="0"/>
                <w:u w:val="single"/>
                <w:lang w:eastAsia="es-CO"/>
              </w:rPr>
              <w:t>INTERNET</w:t>
            </w:r>
          </w:p>
          <w:p w14:paraId="0EE0E7CF" w14:textId="77777777" w:rsidR="008C2DC3" w:rsidRPr="00C11B82" w:rsidRDefault="008C2DC3" w:rsidP="007A1ADA">
            <w:pPr>
              <w:suppressAutoHyphens w:val="0"/>
              <w:spacing w:after="0" w:line="240" w:lineRule="auto"/>
              <w:rPr>
                <w:rFonts w:eastAsia="Times New Roman" w:cs="Segoe UI"/>
                <w:b/>
                <w:bCs/>
                <w:color w:val="000000"/>
                <w:kern w:val="0"/>
                <w:u w:val="single"/>
                <w:lang w:eastAsia="es-CO"/>
              </w:rPr>
            </w:pPr>
          </w:p>
          <w:p w14:paraId="65299C2E" w14:textId="77777777" w:rsidR="008C2DC3" w:rsidRDefault="008C2DC3" w:rsidP="008C2DC3">
            <w:pPr>
              <w:numPr>
                <w:ilvl w:val="0"/>
                <w:numId w:val="9"/>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 xml:space="preserve">Noviembre 12 de </w:t>
            </w:r>
            <w:r w:rsidRPr="008C2DC3">
              <w:rPr>
                <w:rFonts w:eastAsia="Times New Roman" w:cs="Segoe UI"/>
                <w:color w:val="000000"/>
                <w:kern w:val="0"/>
                <w:lang w:eastAsia="es-CO"/>
              </w:rPr>
              <w:t xml:space="preserve">2014 </w:t>
            </w:r>
          </w:p>
          <w:p w14:paraId="08598DF5" w14:textId="77777777" w:rsidR="008C2DC3" w:rsidRDefault="008C2DC3" w:rsidP="008C2DC3">
            <w:pPr>
              <w:suppressAutoHyphens w:val="0"/>
              <w:spacing w:after="0" w:line="240" w:lineRule="auto"/>
              <w:ind w:left="720"/>
              <w:rPr>
                <w:rFonts w:eastAsia="Times New Roman" w:cs="Segoe UI"/>
                <w:color w:val="000000"/>
                <w:kern w:val="0"/>
                <w:lang w:eastAsia="es-CO"/>
              </w:rPr>
            </w:pPr>
            <w:r>
              <w:rPr>
                <w:rFonts w:eastAsia="Times New Roman" w:cs="Segoe UI"/>
                <w:color w:val="000000"/>
                <w:kern w:val="0"/>
                <w:lang w:eastAsia="es-CO"/>
              </w:rPr>
              <w:t xml:space="preserve">Medio: </w:t>
            </w:r>
            <w:r w:rsidRPr="008C2DC3">
              <w:rPr>
                <w:rFonts w:eastAsia="Times New Roman" w:cs="Segoe UI"/>
                <w:color w:val="000000"/>
                <w:kern w:val="0"/>
                <w:lang w:eastAsia="es-CO"/>
              </w:rPr>
              <w:t>Medio: www.centrodemocratico.com</w:t>
            </w:r>
          </w:p>
          <w:p w14:paraId="6EA7A7BF" w14:textId="77777777" w:rsidR="008C2DC3" w:rsidRDefault="008C2DC3" w:rsidP="008C2DC3">
            <w:pPr>
              <w:suppressAutoHyphens w:val="0"/>
              <w:spacing w:after="0" w:line="240" w:lineRule="auto"/>
              <w:ind w:left="720"/>
              <w:rPr>
                <w:rFonts w:eastAsia="Times New Roman" w:cs="Segoe UI"/>
                <w:color w:val="000000"/>
                <w:kern w:val="0"/>
                <w:lang w:eastAsia="es-CO"/>
              </w:rPr>
            </w:pPr>
            <w:r>
              <w:rPr>
                <w:rFonts w:eastAsia="Times New Roman" w:cs="Segoe UI"/>
                <w:color w:val="000000"/>
                <w:kern w:val="0"/>
                <w:lang w:eastAsia="es-CO"/>
              </w:rPr>
              <w:t xml:space="preserve">Tema: </w:t>
            </w:r>
            <w:r w:rsidRPr="008C2DC3">
              <w:rPr>
                <w:rFonts w:eastAsia="Times New Roman" w:cs="Segoe UI"/>
                <w:color w:val="000000"/>
                <w:kern w:val="0"/>
                <w:lang w:eastAsia="es-CO"/>
              </w:rPr>
              <w:t xml:space="preserve">Ponencia frente al proyecto de equilibro de poderes. </w:t>
            </w:r>
          </w:p>
          <w:p w14:paraId="30DB4FFC" w14:textId="77777777" w:rsidR="008C2DC3" w:rsidRPr="008C2DC3" w:rsidRDefault="008C2DC3" w:rsidP="008C2DC3">
            <w:pPr>
              <w:suppressAutoHyphens w:val="0"/>
              <w:spacing w:after="0" w:line="240" w:lineRule="auto"/>
              <w:ind w:left="720"/>
              <w:rPr>
                <w:rFonts w:eastAsia="Times New Roman" w:cs="Segoe UI"/>
                <w:color w:val="000000"/>
                <w:kern w:val="0"/>
                <w:lang w:eastAsia="es-CO"/>
              </w:rPr>
            </w:pPr>
          </w:p>
          <w:p w14:paraId="68984B4A" w14:textId="77777777" w:rsidR="008C2DC3" w:rsidRDefault="008C2DC3" w:rsidP="008C2DC3">
            <w:pPr>
              <w:numPr>
                <w:ilvl w:val="0"/>
                <w:numId w:val="9"/>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 xml:space="preserve">Noviembre 19 de </w:t>
            </w:r>
            <w:r w:rsidRPr="004F4641">
              <w:rPr>
                <w:rFonts w:eastAsia="Times New Roman" w:cs="Segoe UI"/>
                <w:color w:val="000000"/>
                <w:kern w:val="0"/>
                <w:lang w:eastAsia="es-CO"/>
              </w:rPr>
              <w:t xml:space="preserve">2014 </w:t>
            </w:r>
          </w:p>
          <w:p w14:paraId="358D406F" w14:textId="77777777" w:rsidR="008C2DC3" w:rsidRDefault="008C2DC3" w:rsidP="008C2DC3">
            <w:p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 xml:space="preserve">              Medio: </w:t>
            </w:r>
            <w:r w:rsidRPr="0039583F">
              <w:rPr>
                <w:rFonts w:eastAsia="Times New Roman" w:cs="Segoe UI"/>
                <w:color w:val="000000"/>
                <w:kern w:val="0"/>
                <w:lang w:eastAsia="es-CO"/>
              </w:rPr>
              <w:t>www.centrodemocratico.com</w:t>
            </w:r>
          </w:p>
          <w:p w14:paraId="06EDA10B" w14:textId="77777777" w:rsidR="007A1ADA" w:rsidRDefault="008C2DC3" w:rsidP="007A1ADA">
            <w:p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 xml:space="preserve">             Tema: </w:t>
            </w:r>
            <w:r w:rsidRPr="004F4641">
              <w:rPr>
                <w:rFonts w:eastAsia="Times New Roman" w:cs="Segoe UI"/>
                <w:color w:val="000000"/>
                <w:kern w:val="0"/>
                <w:lang w:eastAsia="es-CO"/>
              </w:rPr>
              <w:t xml:space="preserve">Lo único que hace el gobierno con el proyecto de equilibrio </w:t>
            </w:r>
            <w:r>
              <w:rPr>
                <w:rFonts w:eastAsia="Times New Roman" w:cs="Segoe UI"/>
                <w:color w:val="000000"/>
                <w:kern w:val="0"/>
                <w:lang w:eastAsia="es-CO"/>
              </w:rPr>
              <w:t xml:space="preserve">            </w:t>
            </w:r>
            <w:r w:rsidRPr="004F4641">
              <w:rPr>
                <w:rFonts w:eastAsia="Times New Roman" w:cs="Segoe UI"/>
                <w:color w:val="000000"/>
                <w:kern w:val="0"/>
                <w:lang w:eastAsia="es-CO"/>
              </w:rPr>
              <w:t xml:space="preserve">de poderes es eliminar la reelección. </w:t>
            </w:r>
          </w:p>
          <w:p w14:paraId="6547D7BE" w14:textId="77777777" w:rsidR="008C2DC3" w:rsidRPr="00C11B82" w:rsidRDefault="008C2DC3" w:rsidP="007A1ADA">
            <w:pPr>
              <w:suppressAutoHyphens w:val="0"/>
              <w:spacing w:after="0" w:line="240" w:lineRule="auto"/>
              <w:rPr>
                <w:rFonts w:eastAsia="Times New Roman" w:cs="Segoe UI"/>
                <w:color w:val="000000"/>
                <w:kern w:val="0"/>
                <w:lang w:eastAsia="es-CO"/>
              </w:rPr>
            </w:pPr>
          </w:p>
          <w:p w14:paraId="102C8F6F"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12 de Mayo de 2015</w:t>
            </w:r>
          </w:p>
          <w:p w14:paraId="18874F06"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 xml:space="preserve">Medio: HSB </w:t>
            </w:r>
            <w:hyperlink r:id="rId14" w:tgtFrame="_blank" w:history="1">
              <w:r w:rsidRPr="00C11B82">
                <w:rPr>
                  <w:rFonts w:eastAsia="Times New Roman" w:cs="Segoe UI"/>
                  <w:color w:val="000000"/>
                  <w:kern w:val="0"/>
                  <w:lang w:eastAsia="es-CO"/>
                </w:rPr>
                <w:t>Noticias.com</w:t>
              </w:r>
            </w:hyperlink>
          </w:p>
          <w:p w14:paraId="19EF476A"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0B9363C2"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3066D06F"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73570CAF"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6D8E9806"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lastRenderedPageBreak/>
              <w:t>Medio: El Espectador</w:t>
            </w:r>
          </w:p>
          <w:p w14:paraId="126B012A"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2E1859C9"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para reconocer a las víctimas de desaparición forzada</w:t>
            </w:r>
          </w:p>
          <w:p w14:paraId="77395054" w14:textId="77777777" w:rsidR="004F4641" w:rsidRPr="00C11B82" w:rsidRDefault="004F4641" w:rsidP="004F4641">
            <w:pPr>
              <w:suppressAutoHyphens w:val="0"/>
              <w:spacing w:after="0" w:line="240" w:lineRule="auto"/>
              <w:ind w:left="720"/>
              <w:rPr>
                <w:rFonts w:eastAsia="Times New Roman" w:cs="Segoe UI"/>
                <w:color w:val="000000"/>
                <w:kern w:val="0"/>
                <w:lang w:eastAsia="es-CO"/>
              </w:rPr>
            </w:pPr>
          </w:p>
          <w:p w14:paraId="6CCB9E53"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5A85C113"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El Espectador</w:t>
            </w:r>
          </w:p>
          <w:p w14:paraId="584CD788"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16F57040"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Reclaman la verdad  s</w:t>
            </w:r>
            <w:r w:rsidR="004F4641" w:rsidRPr="00C11B82">
              <w:rPr>
                <w:rFonts w:eastAsia="Times New Roman" w:cs="Segoe UI"/>
                <w:color w:val="000000"/>
                <w:kern w:val="0"/>
                <w:lang w:eastAsia="es-CO"/>
              </w:rPr>
              <w:t>obre desaparecidos por las Farc</w:t>
            </w:r>
          </w:p>
          <w:p w14:paraId="60DFF3AE"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0A944F67"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76B6D930"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5FB6FE2C"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A puerta cerrada</w:t>
            </w:r>
          </w:p>
          <w:p w14:paraId="0A41C204"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17BCD9BD"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42F9E9AC"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0886464D"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2243B125"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La W</w:t>
            </w:r>
          </w:p>
          <w:p w14:paraId="19EFA2A0"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Actualidad</w:t>
            </w:r>
          </w:p>
          <w:p w14:paraId="193E80DC"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Las Farc deben pagar cárcel por desaparición forzada</w:t>
            </w:r>
          </w:p>
          <w:p w14:paraId="0DE23C43"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3B2E7CA1"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016FFF5D"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 xml:space="preserve">Medio: El </w:t>
            </w:r>
            <w:hyperlink r:id="rId15" w:tgtFrame="_blank" w:history="1">
              <w:r w:rsidRPr="00C11B82">
                <w:rPr>
                  <w:rFonts w:eastAsia="Times New Roman" w:cs="Segoe UI"/>
                  <w:color w:val="000000"/>
                  <w:kern w:val="0"/>
                  <w:lang w:eastAsia="es-CO"/>
                </w:rPr>
                <w:t>Pais.com</w:t>
              </w:r>
            </w:hyperlink>
          </w:p>
          <w:p w14:paraId="40A44237"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788D10FE"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56D1E3D9"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4D1ED42C"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32BE7BBE"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Noticias Colombianas</w:t>
            </w:r>
          </w:p>
          <w:p w14:paraId="509E071B"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598383E7"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lastRenderedPageBreak/>
              <w:t>Tema: Debate de desaparición forzada, crimen de lesa humanidad de las Farc</w:t>
            </w:r>
          </w:p>
          <w:p w14:paraId="256820BE"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26BCDB1D"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362EA2F4"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Colombia Noticias</w:t>
            </w:r>
          </w:p>
          <w:p w14:paraId="362E460E"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284251A4"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1342D028"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05383E44"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14 de Mayo de 2015</w:t>
            </w:r>
          </w:p>
          <w:p w14:paraId="59B95EDD"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El Espectador</w:t>
            </w:r>
          </w:p>
          <w:p w14:paraId="37792BE9"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3E966B80"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2BA6EFE2"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3E4D7789"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14 de Mayo de 2015</w:t>
            </w:r>
          </w:p>
          <w:p w14:paraId="3CEF92B8"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El Colombiano</w:t>
            </w:r>
          </w:p>
          <w:p w14:paraId="4DDC6F6A"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1CAB15CB"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6A6FCFE1"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5E86E159"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14 de Mayo de 2015</w:t>
            </w:r>
          </w:p>
          <w:p w14:paraId="778001C6"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Contacto Latino</w:t>
            </w:r>
          </w:p>
          <w:p w14:paraId="04D0FF18"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60D7006D"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33384518"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10BF67FD"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14 de Mayo de 2015</w:t>
            </w:r>
          </w:p>
          <w:p w14:paraId="1A050637"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Red Más Noticias</w:t>
            </w:r>
          </w:p>
          <w:p w14:paraId="4DCC3363"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2DDC3AC7"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 xml:space="preserve">Tema: Debate de desaparición forzada, crimen de lesa humanidad </w:t>
            </w:r>
            <w:r w:rsidRPr="00C11B82">
              <w:rPr>
                <w:rFonts w:eastAsia="Times New Roman" w:cs="Segoe UI"/>
                <w:color w:val="000000"/>
                <w:kern w:val="0"/>
                <w:lang w:eastAsia="es-CO"/>
              </w:rPr>
              <w:lastRenderedPageBreak/>
              <w:t>de las Farc</w:t>
            </w:r>
          </w:p>
          <w:p w14:paraId="74C7A7A7"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2A7796D3"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48E1D885"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Grandes Medios</w:t>
            </w:r>
          </w:p>
          <w:p w14:paraId="1B3C452E"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7236A789"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35C62AF5"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0E6AB9F8"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14 de Mayo de 2015</w:t>
            </w:r>
          </w:p>
          <w:p w14:paraId="2F6D2514"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A puerta cerrada</w:t>
            </w:r>
          </w:p>
          <w:p w14:paraId="09343CC5"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340C1680"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Desaparición forzada es una tortura para las víctimas</w:t>
            </w:r>
          </w:p>
          <w:p w14:paraId="4EC80A89"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6B490208"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14 de Mayo de 2015</w:t>
            </w:r>
          </w:p>
          <w:p w14:paraId="6ADFEC0F"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 xml:space="preserve">Medio: El </w:t>
            </w:r>
            <w:hyperlink r:id="rId16" w:tgtFrame="_blank" w:history="1">
              <w:r w:rsidRPr="00C11B82">
                <w:rPr>
                  <w:rFonts w:eastAsia="Times New Roman" w:cs="Segoe UI"/>
                  <w:color w:val="000000"/>
                  <w:kern w:val="0"/>
                  <w:lang w:eastAsia="es-CO"/>
                </w:rPr>
                <w:t>Pais.com</w:t>
              </w:r>
            </w:hyperlink>
          </w:p>
          <w:p w14:paraId="2B6FDEBB"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7DC07955"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5BFBA411"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5FD2197C"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14 de Mayo de 2015</w:t>
            </w:r>
          </w:p>
          <w:p w14:paraId="1A2886D0"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El diario electrónico</w:t>
            </w:r>
          </w:p>
          <w:p w14:paraId="1FC88818"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6B19D2D6"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58BA5EF1"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00D91F7E"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14 de Mayo de 2015</w:t>
            </w:r>
          </w:p>
          <w:p w14:paraId="2499D361"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 xml:space="preserve">Medio: Diario </w:t>
            </w:r>
            <w:hyperlink r:id="rId17" w:tgtFrame="_blank" w:history="1">
              <w:r w:rsidRPr="00C11B82">
                <w:rPr>
                  <w:rFonts w:eastAsia="Times New Roman" w:cs="Segoe UI"/>
                  <w:color w:val="000000"/>
                  <w:kern w:val="0"/>
                  <w:lang w:eastAsia="es-CO"/>
                </w:rPr>
                <w:t>Nacional.co</w:t>
              </w:r>
            </w:hyperlink>
          </w:p>
          <w:p w14:paraId="3C4F0954"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3F25BFBC"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263953C9"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004FFA40"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lastRenderedPageBreak/>
              <w:t>Fecha: 21 de Mayo de 2015</w:t>
            </w:r>
          </w:p>
          <w:p w14:paraId="17400D85"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A puerta cerrada</w:t>
            </w:r>
          </w:p>
          <w:p w14:paraId="0F535780"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0B50837B"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Equilibrio de poderes</w:t>
            </w:r>
          </w:p>
          <w:p w14:paraId="2AD0B146" w14:textId="77777777" w:rsidR="007A1ADA" w:rsidRPr="00C11B82" w:rsidRDefault="007A1ADA" w:rsidP="004F4641">
            <w:pPr>
              <w:suppressAutoHyphens w:val="0"/>
              <w:spacing w:after="0" w:line="240" w:lineRule="auto"/>
              <w:rPr>
                <w:rFonts w:eastAsia="Times New Roman" w:cs="Segoe UI"/>
                <w:color w:val="000000"/>
                <w:kern w:val="0"/>
                <w:lang w:eastAsia="es-CO"/>
              </w:rPr>
            </w:pPr>
          </w:p>
          <w:p w14:paraId="232DA12E"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28 de Mayo de 2015</w:t>
            </w:r>
          </w:p>
          <w:p w14:paraId="288D2A18"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A puerta Cerrada</w:t>
            </w:r>
          </w:p>
          <w:p w14:paraId="4A94A007"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42CC070E"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Proclama candidaturas a Neiva y Huila</w:t>
            </w:r>
          </w:p>
          <w:p w14:paraId="28378E1C"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7653A2D5"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02 de Junio de 2015</w:t>
            </w:r>
          </w:p>
          <w:p w14:paraId="019ABD58"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A puerta Cerrada</w:t>
            </w:r>
          </w:p>
          <w:p w14:paraId="285E851A"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4D250FC3"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Vuelven a exigir respuestas por los desparecidos por las Farc.</w:t>
            </w:r>
          </w:p>
          <w:p w14:paraId="21DA7E9A"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56379224"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2CEE51C3"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04 de Junio de 2015</w:t>
            </w:r>
          </w:p>
          <w:p w14:paraId="4DC361C8"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Terra</w:t>
            </w:r>
          </w:p>
          <w:p w14:paraId="5B8B1B7C"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02AA381F"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Suprimir comisión de acusaciones</w:t>
            </w:r>
          </w:p>
          <w:p w14:paraId="5737A918"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0D5EE187"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04 de Junio de 2015</w:t>
            </w:r>
          </w:p>
          <w:p w14:paraId="0BFEC06D"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Diario las Américas</w:t>
            </w:r>
          </w:p>
          <w:p w14:paraId="4728DAE8"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0562D0CC"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Suprimir comisión de acusaciones</w:t>
            </w:r>
          </w:p>
          <w:p w14:paraId="3AF0E5C5"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46AB913B"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4 de junio de 2015</w:t>
            </w:r>
          </w:p>
          <w:p w14:paraId="3EEF5608"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La W</w:t>
            </w:r>
          </w:p>
          <w:p w14:paraId="7EC44353"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Internacionales</w:t>
            </w:r>
          </w:p>
          <w:p w14:paraId="4A57BFDD"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Suprimir comisión de acusaciones</w:t>
            </w:r>
          </w:p>
          <w:p w14:paraId="23684CBD"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7354C520" w14:textId="77777777" w:rsidR="007A1ADA" w:rsidRPr="00C11B82" w:rsidRDefault="007A1ADA" w:rsidP="004F4641">
            <w:pPr>
              <w:numPr>
                <w:ilvl w:val="0"/>
                <w:numId w:val="9"/>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11 de Junio de 2015</w:t>
            </w:r>
          </w:p>
          <w:p w14:paraId="161B4DFF"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El Informativo</w:t>
            </w:r>
          </w:p>
          <w:p w14:paraId="308BDC5F"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0091ECDA"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Equilibrio de poderes</w:t>
            </w:r>
          </w:p>
          <w:p w14:paraId="79380D7B" w14:textId="77777777" w:rsidR="0039583F" w:rsidRDefault="0039583F" w:rsidP="008C2DC3">
            <w:pPr>
              <w:suppressAutoHyphens w:val="0"/>
              <w:spacing w:after="0" w:line="240" w:lineRule="auto"/>
              <w:rPr>
                <w:rFonts w:eastAsia="Times New Roman" w:cs="Segoe UI"/>
                <w:color w:val="000000"/>
                <w:kern w:val="0"/>
                <w:lang w:eastAsia="es-CO"/>
              </w:rPr>
            </w:pPr>
          </w:p>
          <w:p w14:paraId="766A20EA" w14:textId="77777777" w:rsidR="0039583F" w:rsidRDefault="0039583F" w:rsidP="00191D9B">
            <w:pPr>
              <w:numPr>
                <w:ilvl w:val="0"/>
                <w:numId w:val="12"/>
              </w:numPr>
              <w:suppressAutoHyphens w:val="0"/>
              <w:spacing w:after="0" w:line="240" w:lineRule="auto"/>
              <w:rPr>
                <w:rFonts w:eastAsia="Times New Roman" w:cs="Segoe UI"/>
                <w:color w:val="000000"/>
                <w:kern w:val="0"/>
                <w:lang w:eastAsia="es-CO"/>
              </w:rPr>
            </w:pPr>
            <w:r w:rsidRPr="0039583F">
              <w:rPr>
                <w:rFonts w:eastAsia="Times New Roman" w:cs="Segoe UI"/>
                <w:color w:val="000000"/>
                <w:kern w:val="0"/>
                <w:lang w:eastAsia="es-CO"/>
              </w:rPr>
              <w:t xml:space="preserve">Enero 03 - 2015 </w:t>
            </w:r>
          </w:p>
          <w:p w14:paraId="607DB8B4"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Medio: </w:t>
            </w:r>
            <w:r w:rsidRPr="0039583F">
              <w:rPr>
                <w:rFonts w:eastAsia="Times New Roman" w:cs="Segoe UI"/>
                <w:color w:val="000000"/>
                <w:kern w:val="0"/>
                <w:lang w:eastAsia="es-CO"/>
              </w:rPr>
              <w:t>www.centrodemocratico.com</w:t>
            </w:r>
          </w:p>
          <w:p w14:paraId="5223A96E"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Tema: J</w:t>
            </w:r>
            <w:r w:rsidRPr="0039583F">
              <w:rPr>
                <w:rFonts w:eastAsia="Times New Roman" w:cs="Segoe UI"/>
                <w:color w:val="000000"/>
                <w:kern w:val="0"/>
                <w:lang w:eastAsia="es-CO"/>
              </w:rPr>
              <w:t>ornada de 48 horas para inscribir precandidatos en el Huila.</w:t>
            </w:r>
          </w:p>
          <w:p w14:paraId="3D27CB36" w14:textId="77777777" w:rsidR="0039583F" w:rsidRDefault="0039583F" w:rsidP="004F4641">
            <w:pPr>
              <w:suppressAutoHyphens w:val="0"/>
              <w:spacing w:after="0" w:line="240" w:lineRule="auto"/>
              <w:ind w:left="720"/>
              <w:rPr>
                <w:rFonts w:eastAsia="Times New Roman" w:cs="Segoe UI"/>
                <w:color w:val="000000"/>
                <w:kern w:val="0"/>
                <w:lang w:eastAsia="es-CO"/>
              </w:rPr>
            </w:pPr>
          </w:p>
          <w:p w14:paraId="3AAB9FD3" w14:textId="77777777" w:rsidR="0039583F" w:rsidRDefault="0039583F"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Enero 21 de</w:t>
            </w:r>
            <w:r w:rsidRPr="0039583F">
              <w:rPr>
                <w:rFonts w:eastAsia="Times New Roman" w:cs="Segoe UI"/>
                <w:color w:val="000000"/>
                <w:kern w:val="0"/>
                <w:lang w:eastAsia="es-CO"/>
              </w:rPr>
              <w:t xml:space="preserve"> 2015 </w:t>
            </w:r>
          </w:p>
          <w:p w14:paraId="651F26E2"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Medio: </w:t>
            </w:r>
            <w:r w:rsidRPr="0039583F">
              <w:rPr>
                <w:rFonts w:eastAsia="Times New Roman" w:cs="Segoe UI"/>
                <w:color w:val="000000"/>
                <w:kern w:val="0"/>
                <w:lang w:eastAsia="es-CO"/>
              </w:rPr>
              <w:t>www.centrodemocratico.com</w:t>
            </w:r>
          </w:p>
          <w:p w14:paraId="7723A602"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Tema: </w:t>
            </w:r>
            <w:r w:rsidRPr="0039583F">
              <w:rPr>
                <w:rFonts w:eastAsia="Times New Roman" w:cs="Segoe UI"/>
                <w:color w:val="000000"/>
                <w:kern w:val="0"/>
                <w:lang w:eastAsia="es-CO"/>
              </w:rPr>
              <w:t xml:space="preserve">Yo creo en Oscar </w:t>
            </w:r>
            <w:r w:rsidR="008C2DC3" w:rsidRPr="0039583F">
              <w:rPr>
                <w:rFonts w:eastAsia="Times New Roman" w:cs="Segoe UI"/>
                <w:color w:val="000000"/>
                <w:kern w:val="0"/>
                <w:lang w:eastAsia="es-CO"/>
              </w:rPr>
              <w:t>Iván</w:t>
            </w:r>
            <w:r w:rsidRPr="0039583F">
              <w:rPr>
                <w:rFonts w:eastAsia="Times New Roman" w:cs="Segoe UI"/>
                <w:color w:val="000000"/>
                <w:kern w:val="0"/>
                <w:lang w:eastAsia="es-CO"/>
              </w:rPr>
              <w:t xml:space="preserve"> Zuluaga. </w:t>
            </w:r>
          </w:p>
          <w:p w14:paraId="2DA488DF" w14:textId="77777777" w:rsidR="0039583F" w:rsidRDefault="0039583F" w:rsidP="004F4641">
            <w:pPr>
              <w:suppressAutoHyphens w:val="0"/>
              <w:spacing w:after="0" w:line="240" w:lineRule="auto"/>
              <w:ind w:left="720"/>
              <w:rPr>
                <w:rFonts w:eastAsia="Times New Roman" w:cs="Segoe UI"/>
                <w:color w:val="000000"/>
                <w:kern w:val="0"/>
                <w:lang w:eastAsia="es-CO"/>
              </w:rPr>
            </w:pPr>
          </w:p>
          <w:p w14:paraId="1C23AD74" w14:textId="77777777" w:rsidR="0039583F" w:rsidRDefault="0039583F"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Enero 27 de</w:t>
            </w:r>
            <w:r w:rsidRPr="0039583F">
              <w:rPr>
                <w:rFonts w:eastAsia="Times New Roman" w:cs="Segoe UI"/>
                <w:color w:val="000000"/>
                <w:kern w:val="0"/>
                <w:lang w:eastAsia="es-CO"/>
              </w:rPr>
              <w:t xml:space="preserve"> 2015 </w:t>
            </w:r>
          </w:p>
          <w:p w14:paraId="1FC1F7D6"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Medio: </w:t>
            </w:r>
            <w:r w:rsidRPr="0039583F">
              <w:rPr>
                <w:rFonts w:eastAsia="Times New Roman" w:cs="Segoe UI"/>
                <w:color w:val="000000"/>
                <w:kern w:val="0"/>
                <w:lang w:eastAsia="es-CO"/>
              </w:rPr>
              <w:t>www.centrodemocratico.com</w:t>
            </w:r>
          </w:p>
          <w:p w14:paraId="6F4D8529"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Tema: </w:t>
            </w:r>
            <w:r w:rsidRPr="0039583F">
              <w:rPr>
                <w:rFonts w:eastAsia="Times New Roman" w:cs="Segoe UI"/>
                <w:color w:val="000000"/>
                <w:kern w:val="0"/>
                <w:lang w:eastAsia="es-CO"/>
              </w:rPr>
              <w:t xml:space="preserve">Huila cierra jornada especial de 48 horas para inscribir miembros y aspirantes a precandidatos. </w:t>
            </w:r>
          </w:p>
          <w:p w14:paraId="0BFA6D7C" w14:textId="77777777" w:rsidR="0039583F" w:rsidRDefault="0039583F" w:rsidP="004F4641">
            <w:pPr>
              <w:suppressAutoHyphens w:val="0"/>
              <w:spacing w:after="0" w:line="240" w:lineRule="auto"/>
              <w:ind w:left="720"/>
              <w:rPr>
                <w:rFonts w:eastAsia="Times New Roman" w:cs="Segoe UI"/>
                <w:color w:val="000000"/>
                <w:kern w:val="0"/>
                <w:lang w:eastAsia="es-CO"/>
              </w:rPr>
            </w:pPr>
          </w:p>
          <w:p w14:paraId="2146DDA1" w14:textId="77777777" w:rsidR="0039583F" w:rsidRDefault="0039583F"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 xml:space="preserve">Enero 30 de </w:t>
            </w:r>
            <w:r w:rsidRPr="0039583F">
              <w:rPr>
                <w:rFonts w:eastAsia="Times New Roman" w:cs="Segoe UI"/>
                <w:color w:val="000000"/>
                <w:kern w:val="0"/>
                <w:lang w:eastAsia="es-CO"/>
              </w:rPr>
              <w:t>2015</w:t>
            </w:r>
          </w:p>
          <w:p w14:paraId="36B12A14"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Medio: </w:t>
            </w:r>
            <w:r w:rsidRPr="0039583F">
              <w:rPr>
                <w:rFonts w:eastAsia="Times New Roman" w:cs="Segoe UI"/>
                <w:color w:val="000000"/>
                <w:kern w:val="0"/>
                <w:lang w:eastAsia="es-CO"/>
              </w:rPr>
              <w:t xml:space="preserve"> www.centrodemocratico.com</w:t>
            </w:r>
          </w:p>
          <w:p w14:paraId="45A80AC5"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Tema: </w:t>
            </w:r>
            <w:r w:rsidRPr="0039583F">
              <w:rPr>
                <w:rFonts w:eastAsia="Times New Roman" w:cs="Segoe UI"/>
                <w:color w:val="000000"/>
                <w:kern w:val="0"/>
                <w:lang w:eastAsia="es-CO"/>
              </w:rPr>
              <w:t xml:space="preserve">No vamos a permitir que le entreguen el país a la guerrilla, ni nos van a callar con actos perseguidores. </w:t>
            </w:r>
          </w:p>
          <w:p w14:paraId="5AB208AC" w14:textId="77777777" w:rsidR="0039583F" w:rsidRDefault="0039583F" w:rsidP="004F4641">
            <w:pPr>
              <w:suppressAutoHyphens w:val="0"/>
              <w:spacing w:after="0" w:line="240" w:lineRule="auto"/>
              <w:ind w:left="720"/>
              <w:rPr>
                <w:rFonts w:eastAsia="Times New Roman" w:cs="Segoe UI"/>
                <w:color w:val="000000"/>
                <w:kern w:val="0"/>
                <w:lang w:eastAsia="es-CO"/>
              </w:rPr>
            </w:pPr>
          </w:p>
          <w:p w14:paraId="7B0397E8" w14:textId="77777777" w:rsidR="0039583F" w:rsidRDefault="0039583F"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 xml:space="preserve">Febrero 01 de </w:t>
            </w:r>
            <w:r w:rsidRPr="0039583F">
              <w:rPr>
                <w:rFonts w:eastAsia="Times New Roman" w:cs="Segoe UI"/>
                <w:color w:val="000000"/>
                <w:kern w:val="0"/>
                <w:lang w:eastAsia="es-CO"/>
              </w:rPr>
              <w:t xml:space="preserve">2015 </w:t>
            </w:r>
          </w:p>
          <w:p w14:paraId="53E78EEC"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Medio: </w:t>
            </w:r>
            <w:r w:rsidRPr="0039583F">
              <w:rPr>
                <w:rFonts w:eastAsia="Times New Roman" w:cs="Segoe UI"/>
                <w:color w:val="000000"/>
                <w:kern w:val="0"/>
                <w:lang w:eastAsia="es-CO"/>
              </w:rPr>
              <w:t>www.centrodemocratico.com</w:t>
            </w:r>
          </w:p>
          <w:p w14:paraId="7562E672"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Tema: </w:t>
            </w:r>
            <w:r w:rsidRPr="0039583F">
              <w:rPr>
                <w:rFonts w:eastAsia="Times New Roman" w:cs="Segoe UI"/>
                <w:color w:val="000000"/>
                <w:kern w:val="0"/>
                <w:lang w:eastAsia="es-CO"/>
              </w:rPr>
              <w:t xml:space="preserve">Crónica, lo que con Zuluaga es conmigo. </w:t>
            </w:r>
          </w:p>
          <w:p w14:paraId="6E2FA723" w14:textId="77777777" w:rsidR="0039583F" w:rsidRDefault="0039583F" w:rsidP="004F4641">
            <w:pPr>
              <w:suppressAutoHyphens w:val="0"/>
              <w:spacing w:after="0" w:line="240" w:lineRule="auto"/>
              <w:ind w:left="720"/>
              <w:rPr>
                <w:rFonts w:eastAsia="Times New Roman" w:cs="Segoe UI"/>
                <w:color w:val="000000"/>
                <w:kern w:val="0"/>
                <w:lang w:eastAsia="es-CO"/>
              </w:rPr>
            </w:pPr>
          </w:p>
          <w:p w14:paraId="352BD025" w14:textId="77777777" w:rsidR="0039583F" w:rsidRDefault="0039583F"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 xml:space="preserve">Febrero 04 de </w:t>
            </w:r>
            <w:r w:rsidRPr="0039583F">
              <w:rPr>
                <w:rFonts w:eastAsia="Times New Roman" w:cs="Segoe UI"/>
                <w:color w:val="000000"/>
                <w:kern w:val="0"/>
                <w:lang w:eastAsia="es-CO"/>
              </w:rPr>
              <w:t xml:space="preserve"> 2015</w:t>
            </w:r>
          </w:p>
          <w:p w14:paraId="6CDCDA9B"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Medio: </w:t>
            </w:r>
            <w:r w:rsidRPr="0039583F">
              <w:rPr>
                <w:rFonts w:eastAsia="Times New Roman" w:cs="Segoe UI"/>
                <w:color w:val="000000"/>
                <w:kern w:val="0"/>
                <w:lang w:eastAsia="es-CO"/>
              </w:rPr>
              <w:t xml:space="preserve"> www.centrodemocratico.com</w:t>
            </w:r>
          </w:p>
          <w:p w14:paraId="6FBB4ADE"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lastRenderedPageBreak/>
              <w:t xml:space="preserve">Tema: </w:t>
            </w:r>
            <w:r w:rsidRPr="0039583F">
              <w:rPr>
                <w:rFonts w:eastAsia="Times New Roman" w:cs="Segoe UI"/>
                <w:color w:val="000000"/>
                <w:kern w:val="0"/>
                <w:lang w:eastAsia="es-CO"/>
              </w:rPr>
              <w:t xml:space="preserve">Estoy con Uribe. </w:t>
            </w:r>
          </w:p>
          <w:p w14:paraId="7F34097A" w14:textId="77777777" w:rsidR="0039583F" w:rsidRDefault="0039583F" w:rsidP="004F4641">
            <w:pPr>
              <w:suppressAutoHyphens w:val="0"/>
              <w:spacing w:after="0" w:line="240" w:lineRule="auto"/>
              <w:ind w:left="720"/>
              <w:rPr>
                <w:rFonts w:eastAsia="Times New Roman" w:cs="Segoe UI"/>
                <w:color w:val="000000"/>
                <w:kern w:val="0"/>
                <w:lang w:eastAsia="es-CO"/>
              </w:rPr>
            </w:pPr>
          </w:p>
          <w:p w14:paraId="0A5C7DA4" w14:textId="77777777" w:rsidR="0039583F" w:rsidRDefault="0039583F"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 xml:space="preserve">Febrero 10 de </w:t>
            </w:r>
            <w:r w:rsidRPr="0039583F">
              <w:rPr>
                <w:rFonts w:eastAsia="Times New Roman" w:cs="Segoe UI"/>
                <w:color w:val="000000"/>
                <w:kern w:val="0"/>
                <w:lang w:eastAsia="es-CO"/>
              </w:rPr>
              <w:t>2015</w:t>
            </w:r>
          </w:p>
          <w:p w14:paraId="194CBAD9"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Medio: </w:t>
            </w:r>
            <w:r w:rsidRPr="0039583F">
              <w:rPr>
                <w:rFonts w:eastAsia="Times New Roman" w:cs="Segoe UI"/>
                <w:color w:val="000000"/>
                <w:kern w:val="0"/>
                <w:lang w:eastAsia="es-CO"/>
              </w:rPr>
              <w:t>www.centrodemocratico.com</w:t>
            </w:r>
          </w:p>
          <w:p w14:paraId="2FA8C823"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Tema:</w:t>
            </w:r>
            <w:r w:rsidRPr="0039583F">
              <w:rPr>
                <w:rFonts w:eastAsia="Times New Roman" w:cs="Segoe UI"/>
                <w:color w:val="000000"/>
                <w:kern w:val="0"/>
                <w:lang w:eastAsia="es-CO"/>
              </w:rPr>
              <w:t xml:space="preserve"> Hacemos oposición democrática al pésimo gobierno de Santos. </w:t>
            </w:r>
          </w:p>
          <w:p w14:paraId="7912AE1E" w14:textId="77777777" w:rsidR="0039583F" w:rsidRDefault="0039583F" w:rsidP="004F4641">
            <w:pPr>
              <w:suppressAutoHyphens w:val="0"/>
              <w:spacing w:after="0" w:line="240" w:lineRule="auto"/>
              <w:ind w:left="720"/>
              <w:rPr>
                <w:rFonts w:eastAsia="Times New Roman" w:cs="Segoe UI"/>
                <w:color w:val="000000"/>
                <w:kern w:val="0"/>
                <w:lang w:eastAsia="es-CO"/>
              </w:rPr>
            </w:pPr>
          </w:p>
          <w:p w14:paraId="5CAEB912" w14:textId="77777777" w:rsidR="0039583F" w:rsidRDefault="0039583F"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Febrero 11 de</w:t>
            </w:r>
            <w:r w:rsidRPr="0039583F">
              <w:rPr>
                <w:rFonts w:eastAsia="Times New Roman" w:cs="Segoe UI"/>
                <w:color w:val="000000"/>
                <w:kern w:val="0"/>
                <w:lang w:eastAsia="es-CO"/>
              </w:rPr>
              <w:t xml:space="preserve"> 2015 </w:t>
            </w:r>
          </w:p>
          <w:p w14:paraId="35FED144"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Medio: </w:t>
            </w:r>
            <w:r w:rsidRPr="0039583F">
              <w:rPr>
                <w:rFonts w:eastAsia="Times New Roman" w:cs="Segoe UI"/>
                <w:color w:val="000000"/>
                <w:kern w:val="0"/>
                <w:lang w:eastAsia="es-CO"/>
              </w:rPr>
              <w:t>www.centrodemocratico.com</w:t>
            </w:r>
          </w:p>
          <w:p w14:paraId="0BAEDC7F"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Tema: </w:t>
            </w:r>
            <w:r w:rsidRPr="0039583F">
              <w:rPr>
                <w:rFonts w:eastAsia="Times New Roman" w:cs="Segoe UI"/>
                <w:color w:val="000000"/>
                <w:kern w:val="0"/>
                <w:lang w:eastAsia="es-CO"/>
              </w:rPr>
              <w:t xml:space="preserve">Santos pasará a la historia por apoyar al terrorismo, corromper la democracia y perseguir a la oposición. </w:t>
            </w:r>
          </w:p>
          <w:p w14:paraId="4E4DAFDB" w14:textId="77777777" w:rsidR="0039583F" w:rsidRDefault="0039583F" w:rsidP="004F4641">
            <w:pPr>
              <w:suppressAutoHyphens w:val="0"/>
              <w:spacing w:after="0" w:line="240" w:lineRule="auto"/>
              <w:ind w:left="720"/>
              <w:rPr>
                <w:rFonts w:eastAsia="Times New Roman" w:cs="Segoe UI"/>
                <w:color w:val="000000"/>
                <w:kern w:val="0"/>
                <w:lang w:eastAsia="es-CO"/>
              </w:rPr>
            </w:pPr>
          </w:p>
          <w:p w14:paraId="1560357C" w14:textId="77777777" w:rsidR="0039583F" w:rsidRDefault="0039583F"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Marzo 07 de</w:t>
            </w:r>
            <w:r w:rsidRPr="0039583F">
              <w:rPr>
                <w:rFonts w:eastAsia="Times New Roman" w:cs="Segoe UI"/>
                <w:color w:val="000000"/>
                <w:kern w:val="0"/>
                <w:lang w:eastAsia="es-CO"/>
              </w:rPr>
              <w:t xml:space="preserve"> 2015</w:t>
            </w:r>
          </w:p>
          <w:p w14:paraId="26F0901E"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Medio: </w:t>
            </w:r>
            <w:r w:rsidRPr="0039583F">
              <w:rPr>
                <w:rFonts w:eastAsia="Times New Roman" w:cs="Segoe UI"/>
                <w:color w:val="000000"/>
                <w:kern w:val="0"/>
                <w:lang w:eastAsia="es-CO"/>
              </w:rPr>
              <w:t>www.centrodemocratico.com</w:t>
            </w:r>
          </w:p>
          <w:p w14:paraId="75D59FF8"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Tema:</w:t>
            </w:r>
            <w:r w:rsidRPr="0039583F">
              <w:rPr>
                <w:rFonts w:eastAsia="Times New Roman" w:cs="Segoe UI"/>
                <w:color w:val="000000"/>
                <w:kern w:val="0"/>
                <w:lang w:eastAsia="es-CO"/>
              </w:rPr>
              <w:t xml:space="preserve"> Las razones por las cuales los huilenses tampoco marcharan el 08 de Marzo. </w:t>
            </w:r>
          </w:p>
          <w:p w14:paraId="1F66DB77" w14:textId="77777777" w:rsidR="0039583F" w:rsidRDefault="0039583F" w:rsidP="004F4641">
            <w:pPr>
              <w:suppressAutoHyphens w:val="0"/>
              <w:spacing w:after="0" w:line="240" w:lineRule="auto"/>
              <w:ind w:left="720"/>
              <w:rPr>
                <w:rFonts w:eastAsia="Times New Roman" w:cs="Segoe UI"/>
                <w:color w:val="000000"/>
                <w:kern w:val="0"/>
                <w:lang w:eastAsia="es-CO"/>
              </w:rPr>
            </w:pPr>
          </w:p>
          <w:p w14:paraId="47FE2D23" w14:textId="77777777" w:rsidR="0039583F" w:rsidRDefault="0039583F"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Marzo 11 de</w:t>
            </w:r>
            <w:r w:rsidRPr="0039583F">
              <w:rPr>
                <w:rFonts w:eastAsia="Times New Roman" w:cs="Segoe UI"/>
                <w:color w:val="000000"/>
                <w:kern w:val="0"/>
                <w:lang w:eastAsia="es-CO"/>
              </w:rPr>
              <w:t xml:space="preserve"> 2015 </w:t>
            </w:r>
          </w:p>
          <w:p w14:paraId="7D16676F" w14:textId="77777777" w:rsidR="0039583F" w:rsidRDefault="0039583F" w:rsidP="00A12AD9">
            <w:pPr>
              <w:suppressAutoHyphens w:val="0"/>
              <w:spacing w:after="0" w:line="240" w:lineRule="auto"/>
              <w:ind w:left="1440"/>
              <w:rPr>
                <w:rFonts w:eastAsia="Times New Roman" w:cs="Segoe UI"/>
                <w:color w:val="000000"/>
                <w:kern w:val="0"/>
                <w:lang w:eastAsia="es-CO"/>
              </w:rPr>
            </w:pPr>
            <w:r w:rsidRPr="0039583F">
              <w:rPr>
                <w:rFonts w:eastAsia="Times New Roman" w:cs="Segoe UI"/>
                <w:color w:val="000000"/>
                <w:kern w:val="0"/>
                <w:lang w:eastAsia="es-CO"/>
              </w:rPr>
              <w:t>Medio: www.centrodemocratico.com</w:t>
            </w:r>
          </w:p>
          <w:p w14:paraId="5F8B17B7"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Tema: </w:t>
            </w:r>
            <w:r w:rsidRPr="0039583F">
              <w:rPr>
                <w:rFonts w:eastAsia="Times New Roman" w:cs="Segoe UI"/>
                <w:color w:val="000000"/>
                <w:kern w:val="0"/>
                <w:lang w:eastAsia="es-CO"/>
              </w:rPr>
              <w:t xml:space="preserve">El presidente Santos no habla con su ministro de defensa. </w:t>
            </w:r>
          </w:p>
          <w:p w14:paraId="7619B433" w14:textId="77777777" w:rsidR="0039583F" w:rsidRDefault="0039583F" w:rsidP="004F4641">
            <w:pPr>
              <w:suppressAutoHyphens w:val="0"/>
              <w:spacing w:after="0" w:line="240" w:lineRule="auto"/>
              <w:ind w:left="720"/>
              <w:rPr>
                <w:rFonts w:eastAsia="Times New Roman" w:cs="Segoe UI"/>
                <w:color w:val="000000"/>
                <w:kern w:val="0"/>
                <w:lang w:eastAsia="es-CO"/>
              </w:rPr>
            </w:pPr>
          </w:p>
          <w:p w14:paraId="5322F7DF" w14:textId="77777777" w:rsidR="0039583F" w:rsidRDefault="0039583F"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Marzo 25 de</w:t>
            </w:r>
            <w:r w:rsidRPr="0039583F">
              <w:rPr>
                <w:rFonts w:eastAsia="Times New Roman" w:cs="Segoe UI"/>
                <w:color w:val="000000"/>
                <w:kern w:val="0"/>
                <w:lang w:eastAsia="es-CO"/>
              </w:rPr>
              <w:t xml:space="preserve"> 2015 </w:t>
            </w:r>
          </w:p>
          <w:p w14:paraId="7F8BFCDA" w14:textId="77777777" w:rsidR="0039583F" w:rsidRDefault="0039583F" w:rsidP="00A12AD9">
            <w:pPr>
              <w:suppressAutoHyphens w:val="0"/>
              <w:spacing w:after="0" w:line="240" w:lineRule="auto"/>
              <w:ind w:left="1440"/>
              <w:rPr>
                <w:rFonts w:eastAsia="Times New Roman" w:cs="Segoe UI"/>
                <w:color w:val="000000"/>
                <w:kern w:val="0"/>
                <w:lang w:eastAsia="es-CO"/>
              </w:rPr>
            </w:pPr>
            <w:r w:rsidRPr="0039583F">
              <w:rPr>
                <w:rFonts w:eastAsia="Times New Roman" w:cs="Segoe UI"/>
                <w:color w:val="000000"/>
                <w:kern w:val="0"/>
                <w:lang w:eastAsia="es-CO"/>
              </w:rPr>
              <w:t>Medio: www.centrodemocratico.com</w:t>
            </w:r>
          </w:p>
          <w:p w14:paraId="3870250A"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Tema: </w:t>
            </w:r>
            <w:r w:rsidRPr="0039583F">
              <w:rPr>
                <w:rFonts w:eastAsia="Times New Roman" w:cs="Segoe UI"/>
                <w:color w:val="000000"/>
                <w:kern w:val="0"/>
                <w:lang w:eastAsia="es-CO"/>
              </w:rPr>
              <w:t xml:space="preserve">Gobierno Santos está ciego, sordo y mudo ante los problemas de la justicia. </w:t>
            </w:r>
          </w:p>
          <w:p w14:paraId="4149D590" w14:textId="77777777" w:rsidR="0039583F" w:rsidRDefault="0039583F" w:rsidP="004F4641">
            <w:pPr>
              <w:suppressAutoHyphens w:val="0"/>
              <w:spacing w:after="0" w:line="240" w:lineRule="auto"/>
              <w:ind w:left="720"/>
              <w:rPr>
                <w:rFonts w:eastAsia="Times New Roman" w:cs="Segoe UI"/>
                <w:color w:val="000000"/>
                <w:kern w:val="0"/>
                <w:lang w:eastAsia="es-CO"/>
              </w:rPr>
            </w:pPr>
          </w:p>
          <w:p w14:paraId="4892C27D" w14:textId="77777777" w:rsidR="0039583F" w:rsidRDefault="0039583F"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 xml:space="preserve">Abril 09 de </w:t>
            </w:r>
            <w:r w:rsidRPr="0039583F">
              <w:rPr>
                <w:rFonts w:eastAsia="Times New Roman" w:cs="Segoe UI"/>
                <w:color w:val="000000"/>
                <w:kern w:val="0"/>
                <w:lang w:eastAsia="es-CO"/>
              </w:rPr>
              <w:t>2015</w:t>
            </w:r>
          </w:p>
          <w:p w14:paraId="413C12B2" w14:textId="77777777" w:rsidR="0039583F" w:rsidRDefault="0039583F" w:rsidP="00A12AD9">
            <w:pPr>
              <w:suppressAutoHyphens w:val="0"/>
              <w:spacing w:after="0" w:line="240" w:lineRule="auto"/>
              <w:ind w:left="1440"/>
              <w:rPr>
                <w:rFonts w:eastAsia="Times New Roman" w:cs="Segoe UI"/>
                <w:color w:val="000000"/>
                <w:kern w:val="0"/>
                <w:lang w:eastAsia="es-CO"/>
              </w:rPr>
            </w:pPr>
            <w:r w:rsidRPr="0039583F">
              <w:rPr>
                <w:rFonts w:eastAsia="Times New Roman" w:cs="Segoe UI"/>
                <w:color w:val="000000"/>
                <w:kern w:val="0"/>
                <w:lang w:eastAsia="es-CO"/>
              </w:rPr>
              <w:t>Medio: www.centrodemocratico.com</w:t>
            </w:r>
          </w:p>
          <w:p w14:paraId="38A615F9"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Tema: </w:t>
            </w:r>
            <w:r w:rsidRPr="0039583F">
              <w:rPr>
                <w:rFonts w:eastAsia="Times New Roman" w:cs="Segoe UI"/>
                <w:color w:val="000000"/>
                <w:kern w:val="0"/>
                <w:lang w:eastAsia="es-CO"/>
              </w:rPr>
              <w:t xml:space="preserve">Juan Manuel Santos quiere una justicia copiada del chavismo. </w:t>
            </w:r>
          </w:p>
          <w:p w14:paraId="56A5CD18" w14:textId="77777777" w:rsidR="0039583F" w:rsidRDefault="0039583F" w:rsidP="004F4641">
            <w:pPr>
              <w:suppressAutoHyphens w:val="0"/>
              <w:spacing w:after="0" w:line="240" w:lineRule="auto"/>
              <w:ind w:left="720"/>
              <w:rPr>
                <w:rFonts w:eastAsia="Times New Roman" w:cs="Segoe UI"/>
                <w:color w:val="000000"/>
                <w:kern w:val="0"/>
                <w:lang w:eastAsia="es-CO"/>
              </w:rPr>
            </w:pPr>
          </w:p>
          <w:p w14:paraId="31B9F12E" w14:textId="77777777" w:rsidR="0039583F" w:rsidRDefault="0039583F"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 xml:space="preserve">Abril 10 de </w:t>
            </w:r>
            <w:r w:rsidRPr="0039583F">
              <w:rPr>
                <w:rFonts w:eastAsia="Times New Roman" w:cs="Segoe UI"/>
                <w:color w:val="000000"/>
                <w:kern w:val="0"/>
                <w:lang w:eastAsia="es-CO"/>
              </w:rPr>
              <w:t xml:space="preserve">2015 </w:t>
            </w:r>
          </w:p>
          <w:p w14:paraId="456634EC" w14:textId="77777777" w:rsidR="0039583F" w:rsidRDefault="0039583F" w:rsidP="00A12AD9">
            <w:pPr>
              <w:suppressAutoHyphens w:val="0"/>
              <w:spacing w:after="0" w:line="240" w:lineRule="auto"/>
              <w:ind w:left="1440"/>
              <w:rPr>
                <w:rFonts w:eastAsia="Times New Roman" w:cs="Segoe UI"/>
                <w:color w:val="000000"/>
                <w:kern w:val="0"/>
                <w:lang w:eastAsia="es-CO"/>
              </w:rPr>
            </w:pPr>
            <w:r w:rsidRPr="0039583F">
              <w:rPr>
                <w:rFonts w:eastAsia="Times New Roman" w:cs="Segoe UI"/>
                <w:color w:val="000000"/>
                <w:kern w:val="0"/>
                <w:lang w:eastAsia="es-CO"/>
              </w:rPr>
              <w:t>Medio: www.centrodemocratico.com</w:t>
            </w:r>
          </w:p>
          <w:p w14:paraId="7D0918F3" w14:textId="77777777" w:rsidR="0039583F" w:rsidRDefault="0039583F"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Tema: </w:t>
            </w:r>
            <w:r w:rsidRPr="0039583F">
              <w:rPr>
                <w:rFonts w:eastAsia="Times New Roman" w:cs="Segoe UI"/>
                <w:color w:val="000000"/>
                <w:kern w:val="0"/>
                <w:lang w:eastAsia="es-CO"/>
              </w:rPr>
              <w:t xml:space="preserve">Los congresistas del centro democrático siempre hemos defendido a las víctimas. </w:t>
            </w:r>
          </w:p>
          <w:p w14:paraId="610F0C99" w14:textId="77777777" w:rsidR="0039583F" w:rsidRDefault="0039583F" w:rsidP="004F4641">
            <w:pPr>
              <w:suppressAutoHyphens w:val="0"/>
              <w:spacing w:after="0" w:line="240" w:lineRule="auto"/>
              <w:ind w:left="720"/>
              <w:rPr>
                <w:rFonts w:eastAsia="Times New Roman" w:cs="Segoe UI"/>
                <w:color w:val="000000"/>
                <w:kern w:val="0"/>
                <w:lang w:eastAsia="es-CO"/>
              </w:rPr>
            </w:pPr>
          </w:p>
          <w:p w14:paraId="19634032" w14:textId="77777777" w:rsidR="00191D9B" w:rsidRDefault="0039583F"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 xml:space="preserve">Abril 15 de </w:t>
            </w:r>
            <w:r w:rsidRPr="0039583F">
              <w:rPr>
                <w:rFonts w:eastAsia="Times New Roman" w:cs="Segoe UI"/>
                <w:color w:val="000000"/>
                <w:kern w:val="0"/>
                <w:lang w:eastAsia="es-CO"/>
              </w:rPr>
              <w:t xml:space="preserve">2015 </w:t>
            </w:r>
          </w:p>
          <w:p w14:paraId="0FA28640" w14:textId="77777777" w:rsidR="00191D9B" w:rsidRDefault="00191D9B" w:rsidP="00A12AD9">
            <w:pPr>
              <w:suppressAutoHyphens w:val="0"/>
              <w:spacing w:after="0" w:line="240" w:lineRule="auto"/>
              <w:ind w:left="1440"/>
              <w:rPr>
                <w:rFonts w:eastAsia="Times New Roman" w:cs="Segoe UI"/>
                <w:color w:val="000000"/>
                <w:kern w:val="0"/>
                <w:lang w:eastAsia="es-CO"/>
              </w:rPr>
            </w:pPr>
            <w:r w:rsidRPr="00191D9B">
              <w:rPr>
                <w:rFonts w:eastAsia="Times New Roman" w:cs="Segoe UI"/>
                <w:color w:val="000000"/>
                <w:kern w:val="0"/>
                <w:lang w:eastAsia="es-CO"/>
              </w:rPr>
              <w:t>Medio: www.centrodemocratico.com</w:t>
            </w:r>
          </w:p>
          <w:p w14:paraId="6904EEAF" w14:textId="77777777" w:rsidR="00191D9B" w:rsidRDefault="00191D9B"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Tema: </w:t>
            </w:r>
            <w:r w:rsidR="0039583F" w:rsidRPr="0039583F">
              <w:rPr>
                <w:rFonts w:eastAsia="Times New Roman" w:cs="Segoe UI"/>
                <w:color w:val="000000"/>
                <w:kern w:val="0"/>
                <w:lang w:eastAsia="es-CO"/>
              </w:rPr>
              <w:t xml:space="preserve">Santos acaba con nuestro país. </w:t>
            </w:r>
          </w:p>
          <w:p w14:paraId="7D459A92" w14:textId="77777777" w:rsidR="00191D9B" w:rsidRDefault="00191D9B" w:rsidP="004F4641">
            <w:pPr>
              <w:suppressAutoHyphens w:val="0"/>
              <w:spacing w:after="0" w:line="240" w:lineRule="auto"/>
              <w:ind w:left="720"/>
              <w:rPr>
                <w:rFonts w:eastAsia="Times New Roman" w:cs="Segoe UI"/>
                <w:color w:val="000000"/>
                <w:kern w:val="0"/>
                <w:lang w:eastAsia="es-CO"/>
              </w:rPr>
            </w:pPr>
          </w:p>
          <w:p w14:paraId="7247BB90" w14:textId="77777777" w:rsidR="00191D9B" w:rsidRDefault="00191D9B"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 xml:space="preserve">Abril 23 de </w:t>
            </w:r>
            <w:r w:rsidRPr="00191D9B">
              <w:rPr>
                <w:rFonts w:eastAsia="Times New Roman" w:cs="Segoe UI"/>
                <w:color w:val="000000"/>
                <w:kern w:val="0"/>
                <w:lang w:eastAsia="es-CO"/>
              </w:rPr>
              <w:t xml:space="preserve">2015 </w:t>
            </w:r>
          </w:p>
          <w:p w14:paraId="44F36C23" w14:textId="77777777" w:rsidR="00191D9B" w:rsidRDefault="00191D9B"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Medio: </w:t>
            </w:r>
            <w:r w:rsidRPr="00191D9B">
              <w:rPr>
                <w:rFonts w:eastAsia="Times New Roman" w:cs="Segoe UI"/>
                <w:color w:val="000000"/>
                <w:kern w:val="0"/>
                <w:lang w:eastAsia="es-CO"/>
              </w:rPr>
              <w:t>www.centrodemocratico.com</w:t>
            </w:r>
          </w:p>
          <w:p w14:paraId="4988590D" w14:textId="77777777" w:rsidR="00191D9B" w:rsidRDefault="00191D9B" w:rsidP="00A12AD9">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Tema: </w:t>
            </w:r>
            <w:r w:rsidRPr="00191D9B">
              <w:rPr>
                <w:rFonts w:eastAsia="Times New Roman" w:cs="Segoe UI"/>
                <w:color w:val="000000"/>
                <w:kern w:val="0"/>
                <w:lang w:eastAsia="es-CO"/>
              </w:rPr>
              <w:t xml:space="preserve">Doctor Horacio Serpa, el gobierno ilegal es este. </w:t>
            </w:r>
          </w:p>
          <w:p w14:paraId="0ECD1580" w14:textId="77777777" w:rsidR="00A12AD9" w:rsidRDefault="00A12AD9" w:rsidP="00A12AD9">
            <w:pPr>
              <w:suppressAutoHyphens w:val="0"/>
              <w:spacing w:after="0" w:line="240" w:lineRule="auto"/>
              <w:ind w:left="1440"/>
              <w:rPr>
                <w:rFonts w:eastAsia="Times New Roman" w:cs="Segoe UI"/>
                <w:color w:val="000000"/>
                <w:kern w:val="0"/>
                <w:lang w:eastAsia="es-CO"/>
              </w:rPr>
            </w:pPr>
          </w:p>
          <w:p w14:paraId="6CBE97CE" w14:textId="77777777" w:rsidR="00191D9B" w:rsidRDefault="00191D9B"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 xml:space="preserve">Mayo 07 de </w:t>
            </w:r>
            <w:r w:rsidRPr="00191D9B">
              <w:rPr>
                <w:rFonts w:eastAsia="Times New Roman" w:cs="Segoe UI"/>
                <w:color w:val="000000"/>
                <w:kern w:val="0"/>
                <w:lang w:eastAsia="es-CO"/>
              </w:rPr>
              <w:t xml:space="preserve">2015 </w:t>
            </w:r>
          </w:p>
          <w:p w14:paraId="66D29E8A" w14:textId="77777777" w:rsidR="00191D9B" w:rsidRDefault="00191D9B" w:rsidP="00191D9B">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Medio: </w:t>
            </w:r>
            <w:r w:rsidRPr="00191D9B">
              <w:rPr>
                <w:rFonts w:eastAsia="Times New Roman" w:cs="Segoe UI"/>
                <w:color w:val="000000"/>
                <w:kern w:val="0"/>
                <w:lang w:eastAsia="es-CO"/>
              </w:rPr>
              <w:t>www.centrodemocratico.com</w:t>
            </w:r>
          </w:p>
          <w:p w14:paraId="3918F2C5" w14:textId="77777777" w:rsidR="00191D9B" w:rsidRDefault="00191D9B" w:rsidP="00191D9B">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Tema: </w:t>
            </w:r>
            <w:r w:rsidRPr="00191D9B">
              <w:rPr>
                <w:rFonts w:eastAsia="Times New Roman" w:cs="Segoe UI"/>
                <w:color w:val="000000"/>
                <w:kern w:val="0"/>
                <w:lang w:eastAsia="es-CO"/>
              </w:rPr>
              <w:t xml:space="preserve">Gobierno Santos entregó la seguridad democrática como primer pago a las FARC por estar en la Habana. </w:t>
            </w:r>
          </w:p>
          <w:p w14:paraId="0D2632DB" w14:textId="77777777" w:rsidR="00191D9B" w:rsidRDefault="00191D9B" w:rsidP="004F4641">
            <w:pPr>
              <w:suppressAutoHyphens w:val="0"/>
              <w:spacing w:after="0" w:line="240" w:lineRule="auto"/>
              <w:ind w:left="720"/>
              <w:rPr>
                <w:rFonts w:eastAsia="Times New Roman" w:cs="Segoe UI"/>
                <w:color w:val="000000"/>
                <w:kern w:val="0"/>
                <w:lang w:eastAsia="es-CO"/>
              </w:rPr>
            </w:pPr>
          </w:p>
          <w:p w14:paraId="0D79B362" w14:textId="77777777" w:rsidR="00191D9B" w:rsidRDefault="00191D9B"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 xml:space="preserve">Mayo 21 de </w:t>
            </w:r>
            <w:r w:rsidRPr="00191D9B">
              <w:rPr>
                <w:rFonts w:eastAsia="Times New Roman" w:cs="Segoe UI"/>
                <w:color w:val="000000"/>
                <w:kern w:val="0"/>
                <w:lang w:eastAsia="es-CO"/>
              </w:rPr>
              <w:t xml:space="preserve">2015 </w:t>
            </w:r>
          </w:p>
          <w:p w14:paraId="10E37672" w14:textId="77777777" w:rsidR="00191D9B" w:rsidRDefault="00191D9B" w:rsidP="00191D9B">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Medio: </w:t>
            </w:r>
            <w:r w:rsidRPr="00191D9B">
              <w:rPr>
                <w:rFonts w:eastAsia="Times New Roman" w:cs="Segoe UI"/>
                <w:color w:val="000000"/>
                <w:kern w:val="0"/>
                <w:lang w:eastAsia="es-CO"/>
              </w:rPr>
              <w:t>www.centrodemocratico.com</w:t>
            </w:r>
          </w:p>
          <w:p w14:paraId="01439D9A" w14:textId="77777777" w:rsidR="00191D9B" w:rsidRDefault="00191D9B" w:rsidP="00191D9B">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Tema: </w:t>
            </w:r>
            <w:r w:rsidRPr="00191D9B">
              <w:rPr>
                <w:rFonts w:eastAsia="Times New Roman" w:cs="Segoe UI"/>
                <w:color w:val="000000"/>
                <w:kern w:val="0"/>
                <w:lang w:eastAsia="es-CO"/>
              </w:rPr>
              <w:t xml:space="preserve">Necesitamos personas con experiencia que estén por encima del bien y del mal para que manejen la justicia en Colombia. </w:t>
            </w:r>
          </w:p>
          <w:p w14:paraId="1A01DA8A" w14:textId="77777777" w:rsidR="00191D9B" w:rsidRDefault="00191D9B" w:rsidP="004F4641">
            <w:pPr>
              <w:suppressAutoHyphens w:val="0"/>
              <w:spacing w:after="0" w:line="240" w:lineRule="auto"/>
              <w:ind w:left="720"/>
              <w:rPr>
                <w:rFonts w:eastAsia="Times New Roman" w:cs="Segoe UI"/>
                <w:color w:val="000000"/>
                <w:kern w:val="0"/>
                <w:lang w:eastAsia="es-CO"/>
              </w:rPr>
            </w:pPr>
          </w:p>
          <w:p w14:paraId="54299F73" w14:textId="77777777" w:rsidR="00191D9B" w:rsidRDefault="00191D9B"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 xml:space="preserve">Mayo 22 de </w:t>
            </w:r>
            <w:r w:rsidRPr="00191D9B">
              <w:rPr>
                <w:rFonts w:eastAsia="Times New Roman" w:cs="Segoe UI"/>
                <w:color w:val="000000"/>
                <w:kern w:val="0"/>
                <w:lang w:eastAsia="es-CO"/>
              </w:rPr>
              <w:t xml:space="preserve">2015 </w:t>
            </w:r>
          </w:p>
          <w:p w14:paraId="5BD6D069" w14:textId="77777777" w:rsidR="00191D9B" w:rsidRDefault="00191D9B" w:rsidP="00191D9B">
            <w:pPr>
              <w:suppressAutoHyphens w:val="0"/>
              <w:spacing w:after="0" w:line="240" w:lineRule="auto"/>
              <w:ind w:left="1440"/>
              <w:rPr>
                <w:rFonts w:eastAsia="Times New Roman" w:cs="Segoe UI"/>
                <w:color w:val="000000"/>
                <w:kern w:val="0"/>
                <w:lang w:eastAsia="es-CO"/>
              </w:rPr>
            </w:pPr>
            <w:r w:rsidRPr="00191D9B">
              <w:rPr>
                <w:rFonts w:eastAsia="Times New Roman" w:cs="Segoe UI"/>
                <w:color w:val="000000"/>
                <w:kern w:val="0"/>
                <w:lang w:eastAsia="es-CO"/>
              </w:rPr>
              <w:t>Medio: www.centrodemocratico.com</w:t>
            </w:r>
          </w:p>
          <w:p w14:paraId="5B063531" w14:textId="77777777" w:rsidR="00191D9B" w:rsidRDefault="00191D9B" w:rsidP="00191D9B">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t xml:space="preserve">Tema: </w:t>
            </w:r>
            <w:r w:rsidRPr="00191D9B">
              <w:rPr>
                <w:rFonts w:eastAsia="Times New Roman" w:cs="Segoe UI"/>
                <w:color w:val="000000"/>
                <w:kern w:val="0"/>
                <w:lang w:eastAsia="es-CO"/>
              </w:rPr>
              <w:t xml:space="preserve">Proyecto de equilibrio de poderes es un engaño. </w:t>
            </w:r>
          </w:p>
          <w:p w14:paraId="18338BF8" w14:textId="77777777" w:rsidR="00191D9B" w:rsidRDefault="00191D9B" w:rsidP="004F4641">
            <w:pPr>
              <w:suppressAutoHyphens w:val="0"/>
              <w:spacing w:after="0" w:line="240" w:lineRule="auto"/>
              <w:ind w:left="720"/>
              <w:rPr>
                <w:rFonts w:eastAsia="Times New Roman" w:cs="Segoe UI"/>
                <w:color w:val="000000"/>
                <w:kern w:val="0"/>
                <w:lang w:eastAsia="es-CO"/>
              </w:rPr>
            </w:pPr>
          </w:p>
          <w:p w14:paraId="0C8D638B" w14:textId="77777777" w:rsidR="00191D9B" w:rsidRDefault="00191D9B" w:rsidP="00191D9B">
            <w:pPr>
              <w:numPr>
                <w:ilvl w:val="0"/>
                <w:numId w:val="12"/>
              </w:numPr>
              <w:suppressAutoHyphens w:val="0"/>
              <w:spacing w:after="0" w:line="240" w:lineRule="auto"/>
              <w:rPr>
                <w:rFonts w:eastAsia="Times New Roman" w:cs="Segoe UI"/>
                <w:color w:val="000000"/>
                <w:kern w:val="0"/>
                <w:lang w:eastAsia="es-CO"/>
              </w:rPr>
            </w:pPr>
            <w:r>
              <w:rPr>
                <w:rFonts w:eastAsia="Times New Roman" w:cs="Segoe UI"/>
                <w:color w:val="000000"/>
                <w:kern w:val="0"/>
                <w:lang w:eastAsia="es-CO"/>
              </w:rPr>
              <w:t xml:space="preserve">Junio 02 de </w:t>
            </w:r>
            <w:r w:rsidRPr="00191D9B">
              <w:rPr>
                <w:rFonts w:eastAsia="Times New Roman" w:cs="Segoe UI"/>
                <w:color w:val="000000"/>
                <w:kern w:val="0"/>
                <w:lang w:eastAsia="es-CO"/>
              </w:rPr>
              <w:t xml:space="preserve">2015 </w:t>
            </w:r>
          </w:p>
          <w:p w14:paraId="273072AF" w14:textId="77777777" w:rsidR="00191D9B" w:rsidRDefault="00191D9B" w:rsidP="00191D9B">
            <w:pPr>
              <w:suppressAutoHyphens w:val="0"/>
              <w:spacing w:after="0" w:line="240" w:lineRule="auto"/>
              <w:ind w:left="1440"/>
              <w:rPr>
                <w:rFonts w:eastAsia="Times New Roman" w:cs="Segoe UI"/>
                <w:color w:val="000000"/>
                <w:kern w:val="0"/>
                <w:lang w:eastAsia="es-CO"/>
              </w:rPr>
            </w:pPr>
            <w:r w:rsidRPr="00191D9B">
              <w:rPr>
                <w:rFonts w:eastAsia="Times New Roman" w:cs="Segoe UI"/>
                <w:color w:val="000000"/>
                <w:kern w:val="0"/>
                <w:lang w:eastAsia="es-CO"/>
              </w:rPr>
              <w:t>Medio: www.centrodemocratico.com</w:t>
            </w:r>
          </w:p>
          <w:p w14:paraId="08AC7D58" w14:textId="77777777" w:rsidR="00191D9B" w:rsidRDefault="00191D9B" w:rsidP="00191D9B">
            <w:pPr>
              <w:suppressAutoHyphens w:val="0"/>
              <w:spacing w:after="0" w:line="240" w:lineRule="auto"/>
              <w:ind w:left="1440"/>
              <w:rPr>
                <w:rFonts w:eastAsia="Times New Roman" w:cs="Segoe UI"/>
                <w:color w:val="000000"/>
                <w:kern w:val="0"/>
                <w:lang w:eastAsia="es-CO"/>
              </w:rPr>
            </w:pPr>
            <w:r>
              <w:rPr>
                <w:rFonts w:eastAsia="Times New Roman" w:cs="Segoe UI"/>
                <w:color w:val="000000"/>
                <w:kern w:val="0"/>
                <w:lang w:eastAsia="es-CO"/>
              </w:rPr>
              <w:lastRenderedPageBreak/>
              <w:t xml:space="preserve">Tema: </w:t>
            </w:r>
            <w:r w:rsidRPr="00191D9B">
              <w:rPr>
                <w:rFonts w:eastAsia="Times New Roman" w:cs="Segoe UI"/>
                <w:color w:val="000000"/>
                <w:kern w:val="0"/>
                <w:lang w:eastAsia="es-CO"/>
              </w:rPr>
              <w:t xml:space="preserve">Mil días que se han convertido en dolor. </w:t>
            </w:r>
          </w:p>
          <w:p w14:paraId="5C513D4F" w14:textId="77777777" w:rsidR="007A1ADA" w:rsidRPr="00C11B82" w:rsidRDefault="007A1ADA" w:rsidP="007A1ADA">
            <w:p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 </w:t>
            </w:r>
          </w:p>
          <w:p w14:paraId="33A9DD36" w14:textId="77777777" w:rsidR="007A1ADA" w:rsidRPr="00C11B82" w:rsidRDefault="007A1ADA" w:rsidP="007A1ADA">
            <w:pPr>
              <w:suppressAutoHyphens w:val="0"/>
              <w:spacing w:after="0" w:line="240" w:lineRule="auto"/>
              <w:rPr>
                <w:rFonts w:eastAsia="Times New Roman" w:cs="Segoe UI"/>
                <w:color w:val="000000"/>
                <w:kern w:val="0"/>
                <w:lang w:eastAsia="es-CO"/>
              </w:rPr>
            </w:pPr>
            <w:r w:rsidRPr="00C11B82">
              <w:rPr>
                <w:rFonts w:eastAsia="Times New Roman" w:cs="Segoe UI"/>
                <w:b/>
                <w:bCs/>
                <w:color w:val="000000"/>
                <w:kern w:val="0"/>
                <w:u w:val="single"/>
                <w:lang w:eastAsia="es-CO"/>
              </w:rPr>
              <w:t>RADIO</w:t>
            </w:r>
          </w:p>
          <w:p w14:paraId="16982E78" w14:textId="77777777" w:rsidR="007A1ADA" w:rsidRPr="00C11B82" w:rsidRDefault="007A1ADA" w:rsidP="007A1ADA">
            <w:p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 </w:t>
            </w:r>
          </w:p>
          <w:p w14:paraId="673B80DE" w14:textId="77777777" w:rsidR="007A1ADA" w:rsidRPr="00C11B82" w:rsidRDefault="007A1ADA" w:rsidP="004F4641">
            <w:pPr>
              <w:numPr>
                <w:ilvl w:val="0"/>
                <w:numId w:val="10"/>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14 de Mayo de 2015</w:t>
            </w:r>
          </w:p>
          <w:p w14:paraId="70CBA53A"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La FM</w:t>
            </w:r>
          </w:p>
          <w:p w14:paraId="4F8EA771"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Titulares</w:t>
            </w:r>
          </w:p>
          <w:p w14:paraId="2EBA802E"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43D42E4A"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3E00B4F5" w14:textId="77777777" w:rsidR="007A1ADA" w:rsidRPr="00C11B82" w:rsidRDefault="007A1ADA" w:rsidP="004F4641">
            <w:pPr>
              <w:numPr>
                <w:ilvl w:val="0"/>
                <w:numId w:val="10"/>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14 de Mayo de 2015</w:t>
            </w:r>
          </w:p>
          <w:p w14:paraId="3C2B004F"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 xml:space="preserve">Medio: </w:t>
            </w:r>
            <w:proofErr w:type="spellStart"/>
            <w:r w:rsidRPr="00C11B82">
              <w:rPr>
                <w:rFonts w:eastAsia="Times New Roman" w:cs="Segoe UI"/>
                <w:color w:val="000000"/>
                <w:kern w:val="0"/>
                <w:lang w:eastAsia="es-CO"/>
              </w:rPr>
              <w:t>Colmundo</w:t>
            </w:r>
            <w:proofErr w:type="spellEnd"/>
            <w:r w:rsidRPr="00C11B82">
              <w:rPr>
                <w:rFonts w:eastAsia="Times New Roman" w:cs="Segoe UI"/>
                <w:color w:val="000000"/>
                <w:kern w:val="0"/>
                <w:lang w:eastAsia="es-CO"/>
              </w:rPr>
              <w:t xml:space="preserve"> Radio</w:t>
            </w:r>
          </w:p>
          <w:p w14:paraId="58B7A05A"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178F8BBE"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78F0B2D7"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4509D27F" w14:textId="77777777" w:rsidR="007A1ADA" w:rsidRPr="00C11B82" w:rsidRDefault="007A1ADA" w:rsidP="004F4641">
            <w:pPr>
              <w:numPr>
                <w:ilvl w:val="0"/>
                <w:numId w:val="10"/>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24DD3DA9"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RCN Radio</w:t>
            </w:r>
          </w:p>
          <w:p w14:paraId="569348F8"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Titulares</w:t>
            </w:r>
          </w:p>
          <w:p w14:paraId="6B63445B"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5A425756"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3E1D56E2" w14:textId="77777777" w:rsidR="007A1ADA" w:rsidRPr="00C11B82" w:rsidRDefault="007A1ADA" w:rsidP="004F4641">
            <w:pPr>
              <w:numPr>
                <w:ilvl w:val="0"/>
                <w:numId w:val="10"/>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069AF160"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Blu Radio</w:t>
            </w:r>
          </w:p>
          <w:p w14:paraId="012A981E"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Política</w:t>
            </w:r>
          </w:p>
          <w:p w14:paraId="5A1A58C4"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Tema: Debate de desaparición forzada, crimen de lesa humanidad de las Farc</w:t>
            </w:r>
          </w:p>
          <w:p w14:paraId="3FCC34F1"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1817C969" w14:textId="77777777" w:rsidR="007A1ADA" w:rsidRPr="00C11B82" w:rsidRDefault="007A1ADA" w:rsidP="004F4641">
            <w:pPr>
              <w:numPr>
                <w:ilvl w:val="0"/>
                <w:numId w:val="10"/>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63967C09"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Caracol Radio</w:t>
            </w:r>
          </w:p>
          <w:p w14:paraId="1F215CA2"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Titulares</w:t>
            </w:r>
          </w:p>
          <w:p w14:paraId="5DEB73E3"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lastRenderedPageBreak/>
              <w:t>Tema: Debate de desaparición forzada, crimen de lesa humanidad de las Farc</w:t>
            </w:r>
          </w:p>
          <w:p w14:paraId="2CC9BEC8" w14:textId="77777777" w:rsidR="007A1ADA" w:rsidRPr="00C11B82" w:rsidRDefault="007A1ADA" w:rsidP="004F4641">
            <w:pPr>
              <w:suppressAutoHyphens w:val="0"/>
              <w:spacing w:after="0" w:line="240" w:lineRule="auto"/>
              <w:ind w:firstLine="45"/>
              <w:rPr>
                <w:rFonts w:eastAsia="Times New Roman" w:cs="Segoe UI"/>
                <w:color w:val="000000"/>
                <w:kern w:val="0"/>
                <w:lang w:eastAsia="es-CO"/>
              </w:rPr>
            </w:pPr>
          </w:p>
          <w:p w14:paraId="52A8C709" w14:textId="77777777" w:rsidR="007A1ADA" w:rsidRPr="00C11B82" w:rsidRDefault="007A1ADA" w:rsidP="004F4641">
            <w:pPr>
              <w:numPr>
                <w:ilvl w:val="0"/>
                <w:numId w:val="10"/>
              </w:numPr>
              <w:suppressAutoHyphens w:val="0"/>
              <w:spacing w:after="0" w:line="240" w:lineRule="auto"/>
              <w:rPr>
                <w:rFonts w:eastAsia="Times New Roman" w:cs="Segoe UI"/>
                <w:color w:val="000000"/>
                <w:kern w:val="0"/>
                <w:lang w:eastAsia="es-CO"/>
              </w:rPr>
            </w:pPr>
            <w:r w:rsidRPr="00C11B82">
              <w:rPr>
                <w:rFonts w:eastAsia="Times New Roman" w:cs="Segoe UI"/>
                <w:color w:val="000000"/>
                <w:kern w:val="0"/>
                <w:lang w:eastAsia="es-CO"/>
              </w:rPr>
              <w:t>Fecha: 13 de Mayo de 2015</w:t>
            </w:r>
          </w:p>
          <w:p w14:paraId="2FE88FF1"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Medio: W Radio</w:t>
            </w:r>
          </w:p>
          <w:p w14:paraId="07E6EB11" w14:textId="77777777" w:rsidR="007A1ADA" w:rsidRPr="00C11B82" w:rsidRDefault="007A1ADA" w:rsidP="004F4641">
            <w:pPr>
              <w:suppressAutoHyphens w:val="0"/>
              <w:spacing w:after="0" w:line="240" w:lineRule="auto"/>
              <w:ind w:left="720"/>
              <w:rPr>
                <w:rFonts w:eastAsia="Times New Roman" w:cs="Segoe UI"/>
                <w:color w:val="000000"/>
                <w:kern w:val="0"/>
                <w:lang w:eastAsia="es-CO"/>
              </w:rPr>
            </w:pPr>
            <w:r w:rsidRPr="00C11B82">
              <w:rPr>
                <w:rFonts w:eastAsia="Times New Roman" w:cs="Segoe UI"/>
                <w:color w:val="000000"/>
                <w:kern w:val="0"/>
                <w:lang w:eastAsia="es-CO"/>
              </w:rPr>
              <w:t>Sección: Titulares</w:t>
            </w:r>
          </w:p>
          <w:p w14:paraId="40D4AED6" w14:textId="77777777" w:rsidR="007A1ADA" w:rsidRPr="00C11B82" w:rsidRDefault="007A1ADA" w:rsidP="004F4641">
            <w:pPr>
              <w:suppressAutoHyphens w:val="0"/>
              <w:spacing w:line="240" w:lineRule="auto"/>
              <w:ind w:left="720"/>
              <w:rPr>
                <w:rFonts w:eastAsia="Times New Roman" w:cs="Segoe UI"/>
                <w:color w:val="000000"/>
                <w:kern w:val="0"/>
                <w:lang w:eastAsia="es-CO"/>
              </w:rPr>
            </w:pPr>
            <w:r w:rsidRPr="00C11B82">
              <w:rPr>
                <w:rFonts w:eastAsia="Times New Roman" w:cs="Segoe UI"/>
                <w:color w:val="000000"/>
                <w:kern w:val="0"/>
                <w:lang w:eastAsia="es-CO"/>
              </w:rPr>
              <w:t xml:space="preserve">Tema: Debate de desaparición forzada, crimen de lesa humanidad de las Farc </w:t>
            </w:r>
          </w:p>
          <w:p w14:paraId="3A442268" w14:textId="77777777" w:rsidR="00926452" w:rsidRDefault="00926452" w:rsidP="007A1ADA">
            <w:pPr>
              <w:spacing w:after="0" w:line="240" w:lineRule="auto"/>
            </w:pPr>
          </w:p>
        </w:tc>
      </w:tr>
    </w:tbl>
    <w:p w14:paraId="164F78AA" w14:textId="4400D1DE" w:rsidR="0089454F" w:rsidRPr="0089454F" w:rsidRDefault="0089454F">
      <w:pPr>
        <w:rPr>
          <w:b/>
        </w:rPr>
      </w:pPr>
    </w:p>
    <w:p w14:paraId="01D4BDBF" w14:textId="77777777" w:rsidR="0089454F" w:rsidRDefault="0089454F"/>
    <w:p w14:paraId="597FED66" w14:textId="77777777" w:rsidR="005A602C" w:rsidRDefault="005A602C"/>
    <w:p w14:paraId="1BC357EC" w14:textId="77777777" w:rsidR="005A602C" w:rsidRDefault="005A602C"/>
    <w:p w14:paraId="3010B880" w14:textId="77777777" w:rsidR="005A602C" w:rsidRDefault="005A602C"/>
    <w:p w14:paraId="0C82D015" w14:textId="77777777" w:rsidR="005A602C" w:rsidRDefault="005A602C"/>
    <w:p w14:paraId="11757758" w14:textId="77777777" w:rsidR="005A602C" w:rsidRDefault="005A602C"/>
    <w:p w14:paraId="627029E8" w14:textId="77777777" w:rsidR="005A602C" w:rsidRDefault="005A602C"/>
    <w:p w14:paraId="2DD12AC0" w14:textId="77777777" w:rsidR="0085392F" w:rsidRDefault="0085392F"/>
    <w:p w14:paraId="4C61C74A" w14:textId="77777777" w:rsidR="0085392F" w:rsidRDefault="0085392F"/>
    <w:p w14:paraId="5E273CEB" w14:textId="77777777" w:rsidR="0085392F" w:rsidRDefault="0085392F"/>
    <w:p w14:paraId="2258F7D0" w14:textId="77777777" w:rsidR="0085392F" w:rsidRDefault="0085392F"/>
    <w:p w14:paraId="0404994E" w14:textId="77777777" w:rsidR="005A602C" w:rsidRDefault="005A602C"/>
    <w:tbl>
      <w:tblPr>
        <w:tblW w:w="0" w:type="auto"/>
        <w:tblLayout w:type="fixed"/>
        <w:tblCellMar>
          <w:left w:w="113" w:type="dxa"/>
        </w:tblCellMar>
        <w:tblLook w:val="0000" w:firstRow="0" w:lastRow="0" w:firstColumn="0" w:lastColumn="0" w:noHBand="0" w:noVBand="0"/>
      </w:tblPr>
      <w:tblGrid>
        <w:gridCol w:w="13994"/>
      </w:tblGrid>
      <w:tr w:rsidR="000A3309" w14:paraId="42B8D2DA" w14:textId="77777777">
        <w:tc>
          <w:tcPr>
            <w:tcW w:w="13994" w:type="dxa"/>
            <w:tcBorders>
              <w:top w:val="single" w:sz="4" w:space="0" w:color="00000A"/>
              <w:left w:val="single" w:sz="4" w:space="0" w:color="00000A"/>
              <w:bottom w:val="single" w:sz="4" w:space="0" w:color="00000A"/>
              <w:right w:val="single" w:sz="4" w:space="0" w:color="00000A"/>
            </w:tcBorders>
            <w:shd w:val="clear" w:color="auto" w:fill="auto"/>
          </w:tcPr>
          <w:p w14:paraId="3F79E7A7" w14:textId="77777777" w:rsidR="000A3309" w:rsidRPr="00B94B88" w:rsidRDefault="00B94B88" w:rsidP="00B94B88">
            <w:pPr>
              <w:spacing w:after="0" w:line="240" w:lineRule="auto"/>
              <w:jc w:val="center"/>
              <w:rPr>
                <w:b/>
              </w:rPr>
            </w:pPr>
            <w:r>
              <w:rPr>
                <w:b/>
              </w:rPr>
              <w:lastRenderedPageBreak/>
              <w:t>REGISTRO FOTOGRÁFICO</w:t>
            </w:r>
          </w:p>
        </w:tc>
      </w:tr>
    </w:tbl>
    <w:p w14:paraId="477DBF39" w14:textId="77777777" w:rsidR="000A3309" w:rsidRDefault="000A3309"/>
    <w:p w14:paraId="3E1DD93B" w14:textId="031E9943" w:rsidR="005A602C" w:rsidRDefault="0022685E">
      <w:r w:rsidRPr="005A602C">
        <w:rPr>
          <w:noProof/>
          <w:lang w:val="es-CO" w:eastAsia="es-CO"/>
        </w:rPr>
        <w:drawing>
          <wp:inline distT="0" distB="0" distL="0" distR="0" wp14:anchorId="76A5D67A" wp14:editId="7AB81585">
            <wp:extent cx="1744980" cy="1965325"/>
            <wp:effectExtent l="0" t="0" r="7620" b="0"/>
            <wp:docPr id="1" name="Imagen 1" descr="Alvaro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varo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44980" cy="1965325"/>
                    </a:xfrm>
                    <a:prstGeom prst="rect">
                      <a:avLst/>
                    </a:prstGeom>
                    <a:noFill/>
                    <a:ln>
                      <a:noFill/>
                    </a:ln>
                  </pic:spPr>
                </pic:pic>
              </a:graphicData>
            </a:graphic>
          </wp:inline>
        </w:drawing>
      </w:r>
      <w:r w:rsidR="00B43FBC">
        <w:t xml:space="preserve">                        </w:t>
      </w:r>
      <w:r w:rsidRPr="005A602C">
        <w:rPr>
          <w:noProof/>
          <w:lang w:val="es-CO" w:eastAsia="es-CO"/>
        </w:rPr>
        <w:drawing>
          <wp:inline distT="0" distB="0" distL="0" distR="0" wp14:anchorId="53220912" wp14:editId="67001108">
            <wp:extent cx="2659380" cy="1997075"/>
            <wp:effectExtent l="0" t="0" r="7620" b="9525"/>
            <wp:docPr id="2" name="Imagen 2" descr="Alvaro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lvaro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59380" cy="1997075"/>
                    </a:xfrm>
                    <a:prstGeom prst="rect">
                      <a:avLst/>
                    </a:prstGeom>
                    <a:noFill/>
                    <a:ln>
                      <a:noFill/>
                    </a:ln>
                  </pic:spPr>
                </pic:pic>
              </a:graphicData>
            </a:graphic>
          </wp:inline>
        </w:drawing>
      </w:r>
      <w:r w:rsidR="00B43FBC">
        <w:t xml:space="preserve">                           </w:t>
      </w:r>
      <w:r w:rsidRPr="005A602C">
        <w:rPr>
          <w:noProof/>
          <w:lang w:val="es-CO" w:eastAsia="es-CO"/>
        </w:rPr>
        <w:drawing>
          <wp:inline distT="0" distB="0" distL="0" distR="0" wp14:anchorId="5BC2D007" wp14:editId="017675BB">
            <wp:extent cx="2711450" cy="2038985"/>
            <wp:effectExtent l="0" t="0" r="6350" b="0"/>
            <wp:docPr id="3" name="Imagen 3" descr="Alvaro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lvaro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11450" cy="2038985"/>
                    </a:xfrm>
                    <a:prstGeom prst="rect">
                      <a:avLst/>
                    </a:prstGeom>
                    <a:noFill/>
                    <a:ln>
                      <a:noFill/>
                    </a:ln>
                  </pic:spPr>
                </pic:pic>
              </a:graphicData>
            </a:graphic>
          </wp:inline>
        </w:drawing>
      </w:r>
    </w:p>
    <w:p w14:paraId="1A237903" w14:textId="77777777" w:rsidR="00B43FBC" w:rsidRDefault="00B43FBC"/>
    <w:p w14:paraId="5DE633FE" w14:textId="3A90EE5C" w:rsidR="00B43FBC" w:rsidRDefault="0022685E">
      <w:r w:rsidRPr="005A602C">
        <w:rPr>
          <w:noProof/>
          <w:lang w:val="es-CO" w:eastAsia="es-CO"/>
        </w:rPr>
        <w:drawing>
          <wp:inline distT="0" distB="0" distL="0" distR="0" wp14:anchorId="5BB38A3D" wp14:editId="22C35497">
            <wp:extent cx="2196465" cy="2196465"/>
            <wp:effectExtent l="0" t="0" r="0" b="0"/>
            <wp:docPr id="4" name="Imagen 4" descr="IMG_0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_018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96465" cy="2196465"/>
                    </a:xfrm>
                    <a:prstGeom prst="rect">
                      <a:avLst/>
                    </a:prstGeom>
                    <a:noFill/>
                    <a:ln>
                      <a:noFill/>
                    </a:ln>
                  </pic:spPr>
                </pic:pic>
              </a:graphicData>
            </a:graphic>
          </wp:inline>
        </w:drawing>
      </w:r>
      <w:r w:rsidR="00B43FBC">
        <w:t xml:space="preserve">            </w:t>
      </w:r>
      <w:r w:rsidRPr="005A602C">
        <w:rPr>
          <w:noProof/>
          <w:lang w:val="es-CO" w:eastAsia="es-CO"/>
        </w:rPr>
        <w:drawing>
          <wp:inline distT="0" distB="0" distL="0" distR="0" wp14:anchorId="11CB1D01" wp14:editId="4691BFA2">
            <wp:extent cx="2858770" cy="1902460"/>
            <wp:effectExtent l="0" t="0" r="11430" b="2540"/>
            <wp:docPr id="5" name="Imagen 5" descr="D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F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58770" cy="1902460"/>
                    </a:xfrm>
                    <a:prstGeom prst="rect">
                      <a:avLst/>
                    </a:prstGeom>
                    <a:noFill/>
                    <a:ln>
                      <a:noFill/>
                    </a:ln>
                  </pic:spPr>
                </pic:pic>
              </a:graphicData>
            </a:graphic>
          </wp:inline>
        </w:drawing>
      </w:r>
      <w:r w:rsidR="00B43FBC">
        <w:t xml:space="preserve">                  </w:t>
      </w:r>
      <w:r w:rsidRPr="005A602C">
        <w:rPr>
          <w:noProof/>
          <w:lang w:val="es-CO" w:eastAsia="es-CO"/>
        </w:rPr>
        <w:drawing>
          <wp:inline distT="0" distB="0" distL="0" distR="0" wp14:anchorId="382476D8" wp14:editId="157CA0F8">
            <wp:extent cx="2659380" cy="1744980"/>
            <wp:effectExtent l="0" t="0" r="7620" b="7620"/>
            <wp:docPr id="6" name="Imagen 6" descr="D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F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59380" cy="1744980"/>
                    </a:xfrm>
                    <a:prstGeom prst="rect">
                      <a:avLst/>
                    </a:prstGeom>
                    <a:noFill/>
                    <a:ln>
                      <a:noFill/>
                    </a:ln>
                  </pic:spPr>
                </pic:pic>
              </a:graphicData>
            </a:graphic>
          </wp:inline>
        </w:drawing>
      </w:r>
    </w:p>
    <w:p w14:paraId="63657130" w14:textId="6FDC7AC5" w:rsidR="00B43FBC" w:rsidRDefault="0022685E">
      <w:r w:rsidRPr="005A602C">
        <w:rPr>
          <w:noProof/>
          <w:lang w:val="es-CO" w:eastAsia="es-CO"/>
        </w:rPr>
        <w:lastRenderedPageBreak/>
        <w:drawing>
          <wp:inline distT="0" distB="0" distL="0" distR="0" wp14:anchorId="69F0213F" wp14:editId="7AC4ED9C">
            <wp:extent cx="2175510" cy="2900680"/>
            <wp:effectExtent l="0" t="0" r="8890" b="0"/>
            <wp:docPr id="7" name="Imagen 7" descr="Alvar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lvaro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75510" cy="2900680"/>
                    </a:xfrm>
                    <a:prstGeom prst="rect">
                      <a:avLst/>
                    </a:prstGeom>
                    <a:noFill/>
                    <a:ln>
                      <a:noFill/>
                    </a:ln>
                  </pic:spPr>
                </pic:pic>
              </a:graphicData>
            </a:graphic>
          </wp:inline>
        </w:drawing>
      </w:r>
      <w:r w:rsidR="00971C98">
        <w:t xml:space="preserve">           </w:t>
      </w:r>
      <w:r w:rsidR="00B94B88">
        <w:t xml:space="preserve">    </w:t>
      </w:r>
      <w:r w:rsidRPr="005A602C">
        <w:rPr>
          <w:noProof/>
          <w:lang w:val="es-CO" w:eastAsia="es-CO"/>
        </w:rPr>
        <w:drawing>
          <wp:inline distT="0" distB="0" distL="0" distR="0" wp14:anchorId="3C38537D" wp14:editId="3082A585">
            <wp:extent cx="2080895" cy="2942590"/>
            <wp:effectExtent l="0" t="0" r="1905" b="3810"/>
            <wp:docPr id="8" name="Imagen 8" descr="Alvaro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lvaro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080895" cy="2942590"/>
                    </a:xfrm>
                    <a:prstGeom prst="rect">
                      <a:avLst/>
                    </a:prstGeom>
                    <a:noFill/>
                    <a:ln>
                      <a:noFill/>
                    </a:ln>
                  </pic:spPr>
                </pic:pic>
              </a:graphicData>
            </a:graphic>
          </wp:inline>
        </w:drawing>
      </w:r>
      <w:r w:rsidR="00971C98">
        <w:t xml:space="preserve">        </w:t>
      </w:r>
      <w:r w:rsidR="00B94B88">
        <w:t xml:space="preserve">         </w:t>
      </w:r>
      <w:r w:rsidRPr="00971C98">
        <w:rPr>
          <w:noProof/>
          <w:lang w:val="es-CO" w:eastAsia="es-CO"/>
        </w:rPr>
        <w:drawing>
          <wp:inline distT="0" distB="0" distL="0" distR="0" wp14:anchorId="57E7C7F0" wp14:editId="77A9C7B8">
            <wp:extent cx="3594735" cy="2396490"/>
            <wp:effectExtent l="0" t="0" r="12065" b="0"/>
            <wp:docPr id="9" name="Imagen 9" descr="AH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H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594735" cy="2396490"/>
                    </a:xfrm>
                    <a:prstGeom prst="rect">
                      <a:avLst/>
                    </a:prstGeom>
                    <a:noFill/>
                    <a:ln>
                      <a:noFill/>
                    </a:ln>
                  </pic:spPr>
                </pic:pic>
              </a:graphicData>
            </a:graphic>
          </wp:inline>
        </w:drawing>
      </w:r>
    </w:p>
    <w:p w14:paraId="45B41714" w14:textId="77777777" w:rsidR="00B43FBC" w:rsidRDefault="00B43FBC"/>
    <w:p w14:paraId="05044B4E" w14:textId="3EFDF844" w:rsidR="00777231" w:rsidRDefault="0022685E">
      <w:r w:rsidRPr="00A40EB8">
        <w:rPr>
          <w:noProof/>
          <w:lang w:val="es-CO" w:eastAsia="es-CO"/>
        </w:rPr>
        <w:drawing>
          <wp:inline distT="0" distB="0" distL="0" distR="0" wp14:anchorId="71EE20BF" wp14:editId="7EE97B2C">
            <wp:extent cx="1734185" cy="2028190"/>
            <wp:effectExtent l="0" t="0" r="0" b="3810"/>
            <wp:docPr id="10" name="Imagen 10" descr="NormalApp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ormalAppImage(1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34185" cy="2028190"/>
                    </a:xfrm>
                    <a:prstGeom prst="rect">
                      <a:avLst/>
                    </a:prstGeom>
                    <a:noFill/>
                    <a:ln>
                      <a:noFill/>
                    </a:ln>
                  </pic:spPr>
                </pic:pic>
              </a:graphicData>
            </a:graphic>
          </wp:inline>
        </w:drawing>
      </w:r>
      <w:r w:rsidR="006A4BDF">
        <w:t xml:space="preserve">                          </w:t>
      </w:r>
      <w:r w:rsidR="006A4BDF" w:rsidRPr="005A602C">
        <w:rPr>
          <w:noProof/>
          <w:lang w:val="es-CO" w:eastAsia="es-CO"/>
        </w:rPr>
        <w:drawing>
          <wp:inline distT="0" distB="0" distL="0" distR="0" wp14:anchorId="047B0940" wp14:editId="6C8A5CD0">
            <wp:extent cx="2278118" cy="2033751"/>
            <wp:effectExtent l="0" t="0" r="8255" b="5080"/>
            <wp:docPr id="11" name="Imagen 11" descr="Alvar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lvaro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77367" cy="2033081"/>
                    </a:xfrm>
                    <a:prstGeom prst="rect">
                      <a:avLst/>
                    </a:prstGeom>
                    <a:noFill/>
                    <a:ln>
                      <a:noFill/>
                    </a:ln>
                  </pic:spPr>
                </pic:pic>
              </a:graphicData>
            </a:graphic>
          </wp:inline>
        </w:drawing>
      </w:r>
      <w:r w:rsidR="00C275C6">
        <w:t xml:space="preserve">                </w:t>
      </w:r>
      <w:r w:rsidR="00777231">
        <w:rPr>
          <w:noProof/>
          <w:lang w:val="es-CO" w:eastAsia="es-CO"/>
        </w:rPr>
        <w:drawing>
          <wp:inline distT="0" distB="0" distL="0" distR="0" wp14:anchorId="70BA12CE" wp14:editId="20FA0A52">
            <wp:extent cx="3468414" cy="1946747"/>
            <wp:effectExtent l="0" t="0" r="0" b="0"/>
            <wp:docPr id="12" name="Imagen 12" descr="C:\Users\equipo2\Downloads\CGGkbjhWYAAZ2F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quipo2\Downloads\CGGkbjhWYAAZ2Fo.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68414" cy="1946747"/>
                    </a:xfrm>
                    <a:prstGeom prst="rect">
                      <a:avLst/>
                    </a:prstGeom>
                    <a:noFill/>
                    <a:ln>
                      <a:noFill/>
                    </a:ln>
                  </pic:spPr>
                </pic:pic>
              </a:graphicData>
            </a:graphic>
          </wp:inline>
        </w:drawing>
      </w:r>
      <w:r w:rsidR="00C275C6" w:rsidRPr="00C275C6">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74237870" w14:textId="7F2927DF" w:rsidR="00C275C6" w:rsidRDefault="00C275C6">
      <w:r>
        <w:rPr>
          <w:noProof/>
          <w:lang w:val="es-CO" w:eastAsia="es-CO"/>
        </w:rPr>
        <w:lastRenderedPageBreak/>
        <w:drawing>
          <wp:inline distT="0" distB="0" distL="0" distR="0" wp14:anchorId="31B25113" wp14:editId="4EBB3691">
            <wp:extent cx="3901966" cy="2079479"/>
            <wp:effectExtent l="0" t="0" r="3810" b="0"/>
            <wp:docPr id="14" name="Imagen 14" descr="C:\Users\equipo2\Downloads\ALVARO-HERNAN-PRADA-590x260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quipo2\Downloads\ALVARO-HERNAN-PRADA-590x260 (1).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904979" cy="2081085"/>
                    </a:xfrm>
                    <a:prstGeom prst="rect">
                      <a:avLst/>
                    </a:prstGeom>
                    <a:noFill/>
                    <a:ln>
                      <a:noFill/>
                    </a:ln>
                  </pic:spPr>
                </pic:pic>
              </a:graphicData>
            </a:graphic>
          </wp:inline>
        </w:drawing>
      </w:r>
      <w:r>
        <w:t xml:space="preserve">   </w:t>
      </w:r>
      <w:r w:rsidR="002F76BF">
        <w:t xml:space="preserve">                  </w:t>
      </w:r>
      <w:r>
        <w:t xml:space="preserve"> </w:t>
      </w:r>
      <w:r>
        <w:rPr>
          <w:noProof/>
          <w:lang w:val="es-CO" w:eastAsia="es-CO"/>
        </w:rPr>
        <w:drawing>
          <wp:inline distT="0" distB="0" distL="0" distR="0" wp14:anchorId="212C973F" wp14:editId="55A4AEAC">
            <wp:extent cx="4201511" cy="2081048"/>
            <wp:effectExtent l="0" t="0" r="8890" b="0"/>
            <wp:docPr id="15" name="Imagen 15" descr="C:\Users\equipo2\Downloads\Álvaro-Hernán-Prada-defensa-páramo-590x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quipo2\Downloads\Álvaro-Hernán-Prada-defensa-páramo-590x250.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201549" cy="2081067"/>
                    </a:xfrm>
                    <a:prstGeom prst="rect">
                      <a:avLst/>
                    </a:prstGeom>
                    <a:noFill/>
                    <a:ln>
                      <a:noFill/>
                    </a:ln>
                  </pic:spPr>
                </pic:pic>
              </a:graphicData>
            </a:graphic>
          </wp:inline>
        </w:drawing>
      </w:r>
      <w:r>
        <w:t xml:space="preserve">       </w:t>
      </w:r>
    </w:p>
    <w:p w14:paraId="4C01C3BD" w14:textId="77777777" w:rsidR="00C275C6" w:rsidRDefault="00C275C6"/>
    <w:p w14:paraId="7ABF1807" w14:textId="684C1314" w:rsidR="00C275C6" w:rsidRDefault="00C275C6">
      <w:r>
        <w:rPr>
          <w:noProof/>
          <w:lang w:val="es-CO" w:eastAsia="es-CO"/>
        </w:rPr>
        <w:drawing>
          <wp:inline distT="0" distB="0" distL="0" distR="0" wp14:anchorId="78D52D4D" wp14:editId="6C4FF79E">
            <wp:extent cx="3901966" cy="2459421"/>
            <wp:effectExtent l="0" t="0" r="3810" b="0"/>
            <wp:docPr id="18" name="Imagen 18" descr="C:\Users\equipo2\Downloads\CFuKXpiW0AAyY-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equipo2\Downloads\CFuKXpiW0AAyY-c.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901966" cy="2459421"/>
                    </a:xfrm>
                    <a:prstGeom prst="rect">
                      <a:avLst/>
                    </a:prstGeom>
                    <a:noFill/>
                    <a:ln>
                      <a:noFill/>
                    </a:ln>
                  </pic:spPr>
                </pic:pic>
              </a:graphicData>
            </a:graphic>
          </wp:inline>
        </w:drawing>
      </w:r>
      <w:r>
        <w:t xml:space="preserve">                       </w:t>
      </w:r>
      <w:r>
        <w:rPr>
          <w:noProof/>
          <w:lang w:val="es-CO" w:eastAsia="es-CO"/>
        </w:rPr>
        <w:drawing>
          <wp:inline distT="0" distB="0" distL="0" distR="0" wp14:anchorId="6EFCA45A" wp14:editId="45E7C2BB">
            <wp:extent cx="4138449" cy="2467305"/>
            <wp:effectExtent l="0" t="0" r="0" b="9525"/>
            <wp:docPr id="20" name="Imagen 20" descr="C:\Users\equipo2\Downloads\image-590x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equipo2\Downloads\image-590x400.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47186" cy="2472514"/>
                    </a:xfrm>
                    <a:prstGeom prst="rect">
                      <a:avLst/>
                    </a:prstGeom>
                    <a:noFill/>
                    <a:ln>
                      <a:noFill/>
                    </a:ln>
                  </pic:spPr>
                </pic:pic>
              </a:graphicData>
            </a:graphic>
          </wp:inline>
        </w:drawing>
      </w:r>
    </w:p>
    <w:p w14:paraId="2F6B5290" w14:textId="77777777" w:rsidR="002F76BF" w:rsidRDefault="002F76BF"/>
    <w:p w14:paraId="434B1E3A" w14:textId="1486E8F9" w:rsidR="002F76BF" w:rsidRDefault="002F76BF">
      <w:r>
        <w:rPr>
          <w:noProof/>
          <w:lang w:val="es-CO" w:eastAsia="es-CO"/>
        </w:rPr>
        <w:lastRenderedPageBreak/>
        <w:drawing>
          <wp:inline distT="0" distB="0" distL="0" distR="0" wp14:anchorId="51465053" wp14:editId="270F7CC1">
            <wp:extent cx="3974799" cy="3594538"/>
            <wp:effectExtent l="0" t="0" r="6985" b="6350"/>
            <wp:docPr id="21" name="Imagen 21" descr="C:\Users\equipo2\Downloads\B3I2IYKIQAAgLI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quipo2\Downloads\B3I2IYKIQAAgLI8.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74799" cy="3594538"/>
                    </a:xfrm>
                    <a:prstGeom prst="rect">
                      <a:avLst/>
                    </a:prstGeom>
                    <a:noFill/>
                    <a:ln>
                      <a:noFill/>
                    </a:ln>
                  </pic:spPr>
                </pic:pic>
              </a:graphicData>
            </a:graphic>
          </wp:inline>
        </w:drawing>
      </w:r>
      <w:r>
        <w:t xml:space="preserve">                     </w:t>
      </w:r>
      <w:r>
        <w:rPr>
          <w:noProof/>
          <w:lang w:val="es-CO" w:eastAsia="es-CO"/>
        </w:rPr>
        <w:drawing>
          <wp:inline distT="0" distB="0" distL="0" distR="0" wp14:anchorId="08978C92" wp14:editId="36EB0E0B">
            <wp:extent cx="4122683" cy="3602421"/>
            <wp:effectExtent l="0" t="0" r="0" b="0"/>
            <wp:docPr id="22" name="Imagen 22" descr="C:\Users\equipo2\Downloads\unnamed-590x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equipo2\Downloads\unnamed-590x400.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22776" cy="3602502"/>
                    </a:xfrm>
                    <a:prstGeom prst="rect">
                      <a:avLst/>
                    </a:prstGeom>
                    <a:noFill/>
                    <a:ln>
                      <a:noFill/>
                    </a:ln>
                  </pic:spPr>
                </pic:pic>
              </a:graphicData>
            </a:graphic>
          </wp:inline>
        </w:drawing>
      </w:r>
    </w:p>
    <w:sectPr w:rsidR="002F76BF">
      <w:pgSz w:w="16838" w:h="11906" w:orient="landscape"/>
      <w:pgMar w:top="1701" w:right="1417" w:bottom="1701" w:left="1417" w:header="720" w:footer="720" w:gutter="0"/>
      <w:cols w:space="720"/>
      <w:docGrid w:linePitch="360" w:charSpace="-204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font269">
    <w:altName w:val="Times New Roman"/>
    <w:charset w:val="01"/>
    <w:family w:val="auto"/>
    <w:pitch w:val="variable"/>
  </w:font>
  <w:font w:name="Liberation Sans">
    <w:altName w:val="Arial"/>
    <w:charset w:val="01"/>
    <w:family w:val="swiss"/>
    <w:pitch w:val="variable"/>
  </w:font>
  <w:font w:name="AR PL SungtiL GB">
    <w:charset w:val="01"/>
    <w:family w:val="auto"/>
    <w:pitch w:val="variable"/>
  </w:font>
  <w:font w:name="FreeSans">
    <w:altName w:val="Times New Roman"/>
    <w:charset w:val="01"/>
    <w:family w:val="auto"/>
    <w:pitch w:val="variable"/>
  </w:font>
  <w:font w:name="Tahoma">
    <w:panose1 w:val="020B0604030504040204"/>
    <w:charset w:val="00"/>
    <w:family w:val="swiss"/>
    <w:pitch w:val="variable"/>
    <w:sig w:usb0="E1002EFF" w:usb1="C000605B" w:usb2="00000029" w:usb3="00000000" w:csb0="000101FF" w:csb1="00000000"/>
  </w:font>
  <w:font w:name=".HelveticaNeueInterface-Regular">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name w:val="WWNum1"/>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02"/>
    <w:multiLevelType w:val="multilevel"/>
    <w:tmpl w:val="00000002"/>
    <w:name w:val="WWNum2"/>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3"/>
    <w:multiLevelType w:val="multilevel"/>
    <w:tmpl w:val="00000003"/>
    <w:name w:val="WWNum3"/>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4"/>
    <w:multiLevelType w:val="multilevel"/>
    <w:tmpl w:val="00000004"/>
    <w:name w:val="WWNum4"/>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05"/>
    <w:multiLevelType w:val="multilevel"/>
    <w:tmpl w:val="00000005"/>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5" w15:restartNumberingAfterBreak="0">
    <w:nsid w:val="01704974"/>
    <w:multiLevelType w:val="multilevel"/>
    <w:tmpl w:val="FE6CFA48"/>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6" w15:restartNumberingAfterBreak="0">
    <w:nsid w:val="0B097A6E"/>
    <w:multiLevelType w:val="hybridMultilevel"/>
    <w:tmpl w:val="2D267A8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0B3C2256"/>
    <w:multiLevelType w:val="hybridMultilevel"/>
    <w:tmpl w:val="D8B8CD86"/>
    <w:lvl w:ilvl="0" w:tplc="240A000D">
      <w:start w:val="1"/>
      <w:numFmt w:val="bullet"/>
      <w:lvlText w:val=""/>
      <w:lvlJc w:val="left"/>
      <w:pPr>
        <w:ind w:left="1440" w:hanging="360"/>
      </w:pPr>
      <w:rPr>
        <w:rFonts w:ascii="Wingdings" w:hAnsi="Wingdings"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8" w15:restartNumberingAfterBreak="0">
    <w:nsid w:val="0F816E56"/>
    <w:multiLevelType w:val="multilevel"/>
    <w:tmpl w:val="00000003"/>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9" w15:restartNumberingAfterBreak="0">
    <w:nsid w:val="3A504A3F"/>
    <w:multiLevelType w:val="hybridMultilevel"/>
    <w:tmpl w:val="254AD4E8"/>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51EA533F"/>
    <w:multiLevelType w:val="hybridMultilevel"/>
    <w:tmpl w:val="993E8B14"/>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685D7514"/>
    <w:multiLevelType w:val="hybridMultilevel"/>
    <w:tmpl w:val="C0D8CBC2"/>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7502100B"/>
    <w:multiLevelType w:val="hybridMultilevel"/>
    <w:tmpl w:val="28964A5C"/>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7F3B472C"/>
    <w:multiLevelType w:val="hybridMultilevel"/>
    <w:tmpl w:val="16B0BBA4"/>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6"/>
  </w:num>
  <w:num w:numId="7">
    <w:abstractNumId w:val="10"/>
  </w:num>
  <w:num w:numId="8">
    <w:abstractNumId w:val="11"/>
  </w:num>
  <w:num w:numId="9">
    <w:abstractNumId w:val="13"/>
  </w:num>
  <w:num w:numId="10">
    <w:abstractNumId w:val="9"/>
  </w:num>
  <w:num w:numId="11">
    <w:abstractNumId w:val="12"/>
  </w:num>
  <w:num w:numId="12">
    <w:abstractNumId w:val="7"/>
  </w:num>
  <w:num w:numId="13">
    <w:abstractNumId w:val="5"/>
  </w:num>
  <w:num w:numId="1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4B54"/>
    <w:rsid w:val="00004240"/>
    <w:rsid w:val="00043CEC"/>
    <w:rsid w:val="000A3309"/>
    <w:rsid w:val="00141139"/>
    <w:rsid w:val="00191D9B"/>
    <w:rsid w:val="0019672B"/>
    <w:rsid w:val="001F3DA0"/>
    <w:rsid w:val="002235A9"/>
    <w:rsid w:val="0022685E"/>
    <w:rsid w:val="002539B4"/>
    <w:rsid w:val="002711DF"/>
    <w:rsid w:val="002A35BC"/>
    <w:rsid w:val="002F76BF"/>
    <w:rsid w:val="00324B54"/>
    <w:rsid w:val="0039583F"/>
    <w:rsid w:val="003C05DA"/>
    <w:rsid w:val="003E3A4D"/>
    <w:rsid w:val="00470BC5"/>
    <w:rsid w:val="004E6DBC"/>
    <w:rsid w:val="004F4641"/>
    <w:rsid w:val="00576E83"/>
    <w:rsid w:val="005A602C"/>
    <w:rsid w:val="00605047"/>
    <w:rsid w:val="006542EF"/>
    <w:rsid w:val="00663858"/>
    <w:rsid w:val="006A4BDF"/>
    <w:rsid w:val="006E0E02"/>
    <w:rsid w:val="0077428B"/>
    <w:rsid w:val="00777231"/>
    <w:rsid w:val="00786550"/>
    <w:rsid w:val="00787512"/>
    <w:rsid w:val="007A1ADA"/>
    <w:rsid w:val="007B1B83"/>
    <w:rsid w:val="00803F68"/>
    <w:rsid w:val="00842CAC"/>
    <w:rsid w:val="0085392F"/>
    <w:rsid w:val="0089454F"/>
    <w:rsid w:val="008B0792"/>
    <w:rsid w:val="008C2DC3"/>
    <w:rsid w:val="008F3544"/>
    <w:rsid w:val="00926452"/>
    <w:rsid w:val="0094079F"/>
    <w:rsid w:val="00971C98"/>
    <w:rsid w:val="00986A1D"/>
    <w:rsid w:val="009920F1"/>
    <w:rsid w:val="009B5164"/>
    <w:rsid w:val="00A12AD9"/>
    <w:rsid w:val="00A40EB8"/>
    <w:rsid w:val="00AD6C64"/>
    <w:rsid w:val="00B23A51"/>
    <w:rsid w:val="00B24A05"/>
    <w:rsid w:val="00B43FBC"/>
    <w:rsid w:val="00B8789E"/>
    <w:rsid w:val="00B94B88"/>
    <w:rsid w:val="00BF4DFC"/>
    <w:rsid w:val="00C11B82"/>
    <w:rsid w:val="00C275C6"/>
    <w:rsid w:val="00C62FAE"/>
    <w:rsid w:val="00C8102D"/>
    <w:rsid w:val="00CB40E2"/>
    <w:rsid w:val="00D4225C"/>
    <w:rsid w:val="00D52B90"/>
    <w:rsid w:val="00D67ED2"/>
    <w:rsid w:val="00D72DF5"/>
    <w:rsid w:val="00D90F90"/>
    <w:rsid w:val="00DB5B03"/>
    <w:rsid w:val="00E53363"/>
    <w:rsid w:val="00E70142"/>
    <w:rsid w:val="00EC32CF"/>
    <w:rsid w:val="00EC6190"/>
    <w:rsid w:val="00ED7A02"/>
    <w:rsid w:val="00EF7DE4"/>
    <w:rsid w:val="00F133E6"/>
    <w:rsid w:val="00F35539"/>
    <w:rsid w:val="00F91CF4"/>
  </w:rsids>
  <m:mathPr>
    <m:mathFont m:val="Cambria Math"/>
    <m:brkBin m:val="before"/>
    <m:brkBinSub m:val="--"/>
    <m:smallFrac m:val="0"/>
    <m:dispDef/>
    <m:lMargin m:val="0"/>
    <m:rMargin m:val="0"/>
    <m:defJc m:val="centerGroup"/>
    <m:wrapIndent m:val="1440"/>
    <m:intLim m:val="subSup"/>
    <m:naryLim m:val="undOvr"/>
  </m:mathPr>
  <w:themeFontLang w:val="es-CO"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oNotEmbedSmartTags/>
  <w:decimalSymbol w:val=","/>
  <w:listSeparator w:val=","/>
  <w14:docId w14:val="74EB0182"/>
  <w15:docId w15:val="{781DA8FB-D0BA-4384-B52D-5EC5F3AAB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CO" w:eastAsia="es-ES_tradnl"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uppressAutoHyphens/>
      <w:spacing w:after="160" w:line="259" w:lineRule="auto"/>
    </w:pPr>
    <w:rPr>
      <w:rFonts w:ascii="Calibri" w:eastAsia="Calibri" w:hAnsi="Calibri" w:cs="font269"/>
      <w:kern w:val="1"/>
      <w:sz w:val="22"/>
      <w:szCs w:val="22"/>
      <w:lang w:val="es-ES"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Fuentedeprrafopredeter1">
    <w:name w:val="Fuente de párrafo predeter.1"/>
  </w:style>
  <w:style w:type="character" w:customStyle="1" w:styleId="ListLabel1">
    <w:name w:val="ListLabel 1"/>
    <w:rPr>
      <w:rFonts w:cs="Courier New"/>
    </w:rPr>
  </w:style>
  <w:style w:type="paragraph" w:customStyle="1" w:styleId="Heading">
    <w:name w:val="Heading"/>
    <w:basedOn w:val="Normal"/>
    <w:next w:val="Textoindependiente"/>
    <w:pPr>
      <w:keepNext/>
      <w:spacing w:before="240" w:after="120"/>
    </w:pPr>
    <w:rPr>
      <w:rFonts w:ascii="Liberation Sans" w:eastAsia="AR PL SungtiL GB" w:hAnsi="Liberation Sans" w:cs="FreeSans"/>
      <w:sz w:val="28"/>
      <w:szCs w:val="28"/>
    </w:rPr>
  </w:style>
  <w:style w:type="paragraph" w:styleId="Textoindependiente">
    <w:name w:val="Body Text"/>
    <w:basedOn w:val="Normal"/>
    <w:pPr>
      <w:spacing w:after="140" w:line="288" w:lineRule="auto"/>
    </w:pPr>
  </w:style>
  <w:style w:type="paragraph" w:styleId="Lista">
    <w:name w:val="List"/>
    <w:basedOn w:val="Textoindependiente"/>
    <w:rPr>
      <w:rFonts w:cs="FreeSans"/>
    </w:rPr>
  </w:style>
  <w:style w:type="paragraph" w:styleId="Descripcin">
    <w:name w:val="caption"/>
    <w:basedOn w:val="Normal"/>
    <w:qFormat/>
    <w:pPr>
      <w:suppressLineNumbers/>
      <w:spacing w:before="120" w:after="120"/>
    </w:pPr>
    <w:rPr>
      <w:rFonts w:cs="FreeSans"/>
      <w:i/>
      <w:iCs/>
      <w:sz w:val="24"/>
      <w:szCs w:val="24"/>
    </w:rPr>
  </w:style>
  <w:style w:type="paragraph" w:customStyle="1" w:styleId="Index">
    <w:name w:val="Index"/>
    <w:basedOn w:val="Normal"/>
    <w:pPr>
      <w:suppressLineNumbers/>
    </w:pPr>
    <w:rPr>
      <w:rFonts w:cs="FreeSans"/>
    </w:rPr>
  </w:style>
  <w:style w:type="paragraph" w:customStyle="1" w:styleId="Prrafodelista1">
    <w:name w:val="Párrafo de lista1"/>
    <w:basedOn w:val="Normal"/>
    <w:pPr>
      <w:ind w:left="720"/>
      <w:contextualSpacing/>
    </w:pPr>
  </w:style>
  <w:style w:type="character" w:styleId="Hipervnculo">
    <w:name w:val="Hyperlink"/>
    <w:rsid w:val="00043CEC"/>
    <w:rPr>
      <w:color w:val="0000FF"/>
      <w:u w:val="single"/>
    </w:rPr>
  </w:style>
  <w:style w:type="paragraph" w:styleId="Prrafodelista">
    <w:name w:val="List Paragraph"/>
    <w:basedOn w:val="Normal"/>
    <w:uiPriority w:val="72"/>
    <w:rsid w:val="00842CAC"/>
    <w:pPr>
      <w:ind w:left="720"/>
      <w:contextualSpacing/>
    </w:pPr>
  </w:style>
  <w:style w:type="paragraph" w:styleId="Textodeglobo">
    <w:name w:val="Balloon Text"/>
    <w:basedOn w:val="Normal"/>
    <w:link w:val="TextodegloboCar"/>
    <w:rsid w:val="00ED7A0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rsid w:val="00ED7A02"/>
    <w:rPr>
      <w:rFonts w:ascii="Tahoma" w:eastAsia="Calibri" w:hAnsi="Tahoma" w:cs="Tahoma"/>
      <w:kern w:val="1"/>
      <w:sz w:val="16"/>
      <w:szCs w:val="16"/>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7793396">
      <w:bodyDiv w:val="1"/>
      <w:marLeft w:val="0"/>
      <w:marRight w:val="0"/>
      <w:marTop w:val="0"/>
      <w:marBottom w:val="0"/>
      <w:divBdr>
        <w:top w:val="none" w:sz="0" w:space="0" w:color="auto"/>
        <w:left w:val="none" w:sz="0" w:space="0" w:color="auto"/>
        <w:bottom w:val="none" w:sz="0" w:space="0" w:color="auto"/>
        <w:right w:val="none" w:sz="0" w:space="0" w:color="auto"/>
      </w:divBdr>
    </w:div>
    <w:div w:id="720440294">
      <w:bodyDiv w:val="1"/>
      <w:marLeft w:val="0"/>
      <w:marRight w:val="0"/>
      <w:marTop w:val="0"/>
      <w:marBottom w:val="0"/>
      <w:divBdr>
        <w:top w:val="none" w:sz="0" w:space="0" w:color="auto"/>
        <w:left w:val="none" w:sz="0" w:space="0" w:color="auto"/>
        <w:bottom w:val="none" w:sz="0" w:space="0" w:color="auto"/>
        <w:right w:val="none" w:sz="0" w:space="0" w:color="auto"/>
      </w:divBdr>
      <w:divsChild>
        <w:div w:id="717898584">
          <w:marLeft w:val="0"/>
          <w:marRight w:val="0"/>
          <w:marTop w:val="0"/>
          <w:marBottom w:val="0"/>
          <w:divBdr>
            <w:top w:val="none" w:sz="0" w:space="0" w:color="auto"/>
            <w:left w:val="none" w:sz="0" w:space="0" w:color="auto"/>
            <w:bottom w:val="none" w:sz="0" w:space="0" w:color="auto"/>
            <w:right w:val="none" w:sz="0" w:space="0" w:color="auto"/>
          </w:divBdr>
          <w:divsChild>
            <w:div w:id="540872122">
              <w:marLeft w:val="0"/>
              <w:marRight w:val="0"/>
              <w:marTop w:val="0"/>
              <w:marBottom w:val="0"/>
              <w:divBdr>
                <w:top w:val="none" w:sz="0" w:space="0" w:color="auto"/>
                <w:left w:val="none" w:sz="0" w:space="0" w:color="auto"/>
                <w:bottom w:val="none" w:sz="0" w:space="0" w:color="auto"/>
                <w:right w:val="none" w:sz="0" w:space="0" w:color="auto"/>
              </w:divBdr>
              <w:divsChild>
                <w:div w:id="266499548">
                  <w:marLeft w:val="0"/>
                  <w:marRight w:val="0"/>
                  <w:marTop w:val="100"/>
                  <w:marBottom w:val="100"/>
                  <w:divBdr>
                    <w:top w:val="none" w:sz="0" w:space="0" w:color="auto"/>
                    <w:left w:val="none" w:sz="0" w:space="0" w:color="auto"/>
                    <w:bottom w:val="none" w:sz="0" w:space="0" w:color="auto"/>
                    <w:right w:val="none" w:sz="0" w:space="0" w:color="auto"/>
                  </w:divBdr>
                  <w:divsChild>
                    <w:div w:id="220681312">
                      <w:marLeft w:val="0"/>
                      <w:marRight w:val="0"/>
                      <w:marTop w:val="0"/>
                      <w:marBottom w:val="0"/>
                      <w:divBdr>
                        <w:top w:val="none" w:sz="0" w:space="0" w:color="auto"/>
                        <w:left w:val="none" w:sz="0" w:space="0" w:color="auto"/>
                        <w:bottom w:val="none" w:sz="0" w:space="0" w:color="auto"/>
                        <w:right w:val="none" w:sz="0" w:space="0" w:color="auto"/>
                      </w:divBdr>
                      <w:divsChild>
                        <w:div w:id="680282731">
                          <w:marLeft w:val="0"/>
                          <w:marRight w:val="0"/>
                          <w:marTop w:val="0"/>
                          <w:marBottom w:val="0"/>
                          <w:divBdr>
                            <w:top w:val="none" w:sz="0" w:space="0" w:color="auto"/>
                            <w:left w:val="none" w:sz="0" w:space="0" w:color="auto"/>
                            <w:bottom w:val="none" w:sz="0" w:space="0" w:color="auto"/>
                            <w:right w:val="none" w:sz="0" w:space="0" w:color="auto"/>
                          </w:divBdr>
                          <w:divsChild>
                            <w:div w:id="91782417">
                              <w:marLeft w:val="0"/>
                              <w:marRight w:val="0"/>
                              <w:marTop w:val="0"/>
                              <w:marBottom w:val="0"/>
                              <w:divBdr>
                                <w:top w:val="none" w:sz="0" w:space="0" w:color="auto"/>
                                <w:left w:val="none" w:sz="0" w:space="0" w:color="auto"/>
                                <w:bottom w:val="none" w:sz="0" w:space="0" w:color="auto"/>
                                <w:right w:val="none" w:sz="0" w:space="0" w:color="auto"/>
                              </w:divBdr>
                              <w:divsChild>
                                <w:div w:id="79107240">
                                  <w:marLeft w:val="0"/>
                                  <w:marRight w:val="0"/>
                                  <w:marTop w:val="0"/>
                                  <w:marBottom w:val="0"/>
                                  <w:divBdr>
                                    <w:top w:val="none" w:sz="0" w:space="0" w:color="auto"/>
                                    <w:left w:val="none" w:sz="0" w:space="0" w:color="auto"/>
                                    <w:bottom w:val="none" w:sz="0" w:space="0" w:color="auto"/>
                                    <w:right w:val="none" w:sz="0" w:space="0" w:color="auto"/>
                                  </w:divBdr>
                                  <w:divsChild>
                                    <w:div w:id="2141023720">
                                      <w:marLeft w:val="0"/>
                                      <w:marRight w:val="0"/>
                                      <w:marTop w:val="0"/>
                                      <w:marBottom w:val="0"/>
                                      <w:divBdr>
                                        <w:top w:val="none" w:sz="0" w:space="0" w:color="auto"/>
                                        <w:left w:val="none" w:sz="0" w:space="0" w:color="auto"/>
                                        <w:bottom w:val="none" w:sz="0" w:space="0" w:color="auto"/>
                                        <w:right w:val="none" w:sz="0" w:space="0" w:color="auto"/>
                                      </w:divBdr>
                                      <w:divsChild>
                                        <w:div w:id="274558974">
                                          <w:marLeft w:val="0"/>
                                          <w:marRight w:val="0"/>
                                          <w:marTop w:val="0"/>
                                          <w:marBottom w:val="0"/>
                                          <w:divBdr>
                                            <w:top w:val="none" w:sz="0" w:space="0" w:color="auto"/>
                                            <w:left w:val="none" w:sz="0" w:space="0" w:color="auto"/>
                                            <w:bottom w:val="none" w:sz="0" w:space="0" w:color="auto"/>
                                            <w:right w:val="none" w:sz="0" w:space="0" w:color="auto"/>
                                          </w:divBdr>
                                          <w:divsChild>
                                            <w:div w:id="501551035">
                                              <w:marLeft w:val="0"/>
                                              <w:marRight w:val="0"/>
                                              <w:marTop w:val="0"/>
                                              <w:marBottom w:val="0"/>
                                              <w:divBdr>
                                                <w:top w:val="none" w:sz="0" w:space="0" w:color="auto"/>
                                                <w:left w:val="none" w:sz="0" w:space="0" w:color="auto"/>
                                                <w:bottom w:val="none" w:sz="0" w:space="0" w:color="auto"/>
                                                <w:right w:val="none" w:sz="0" w:space="0" w:color="auto"/>
                                              </w:divBdr>
                                              <w:divsChild>
                                                <w:div w:id="132676998">
                                                  <w:marLeft w:val="0"/>
                                                  <w:marRight w:val="300"/>
                                                  <w:marTop w:val="0"/>
                                                  <w:marBottom w:val="0"/>
                                                  <w:divBdr>
                                                    <w:top w:val="none" w:sz="0" w:space="0" w:color="auto"/>
                                                    <w:left w:val="none" w:sz="0" w:space="0" w:color="auto"/>
                                                    <w:bottom w:val="none" w:sz="0" w:space="0" w:color="auto"/>
                                                    <w:right w:val="none" w:sz="0" w:space="0" w:color="auto"/>
                                                  </w:divBdr>
                                                  <w:divsChild>
                                                    <w:div w:id="2142307779">
                                                      <w:marLeft w:val="0"/>
                                                      <w:marRight w:val="0"/>
                                                      <w:marTop w:val="0"/>
                                                      <w:marBottom w:val="0"/>
                                                      <w:divBdr>
                                                        <w:top w:val="none" w:sz="0" w:space="0" w:color="auto"/>
                                                        <w:left w:val="none" w:sz="0" w:space="0" w:color="auto"/>
                                                        <w:bottom w:val="none" w:sz="0" w:space="0" w:color="auto"/>
                                                        <w:right w:val="none" w:sz="0" w:space="0" w:color="auto"/>
                                                      </w:divBdr>
                                                      <w:divsChild>
                                                        <w:div w:id="453791266">
                                                          <w:marLeft w:val="0"/>
                                                          <w:marRight w:val="0"/>
                                                          <w:marTop w:val="0"/>
                                                          <w:marBottom w:val="300"/>
                                                          <w:divBdr>
                                                            <w:top w:val="single" w:sz="6" w:space="0" w:color="CCCCCC"/>
                                                            <w:left w:val="none" w:sz="0" w:space="0" w:color="auto"/>
                                                            <w:bottom w:val="none" w:sz="0" w:space="0" w:color="auto"/>
                                                            <w:right w:val="none" w:sz="0" w:space="0" w:color="auto"/>
                                                          </w:divBdr>
                                                          <w:divsChild>
                                                            <w:div w:id="1024677081">
                                                              <w:marLeft w:val="0"/>
                                                              <w:marRight w:val="0"/>
                                                              <w:marTop w:val="0"/>
                                                              <w:marBottom w:val="0"/>
                                                              <w:divBdr>
                                                                <w:top w:val="none" w:sz="0" w:space="0" w:color="auto"/>
                                                                <w:left w:val="none" w:sz="0" w:space="0" w:color="auto"/>
                                                                <w:bottom w:val="none" w:sz="0" w:space="0" w:color="auto"/>
                                                                <w:right w:val="none" w:sz="0" w:space="0" w:color="auto"/>
                                                              </w:divBdr>
                                                              <w:divsChild>
                                                                <w:div w:id="2103062686">
                                                                  <w:marLeft w:val="0"/>
                                                                  <w:marRight w:val="0"/>
                                                                  <w:marTop w:val="0"/>
                                                                  <w:marBottom w:val="0"/>
                                                                  <w:divBdr>
                                                                    <w:top w:val="none" w:sz="0" w:space="0" w:color="auto"/>
                                                                    <w:left w:val="none" w:sz="0" w:space="0" w:color="auto"/>
                                                                    <w:bottom w:val="none" w:sz="0" w:space="0" w:color="auto"/>
                                                                    <w:right w:val="none" w:sz="0" w:space="0" w:color="auto"/>
                                                                  </w:divBdr>
                                                                  <w:divsChild>
                                                                    <w:div w:id="909463150">
                                                                      <w:marLeft w:val="0"/>
                                                                      <w:marRight w:val="0"/>
                                                                      <w:marTop w:val="0"/>
                                                                      <w:marBottom w:val="0"/>
                                                                      <w:divBdr>
                                                                        <w:top w:val="none" w:sz="0" w:space="0" w:color="auto"/>
                                                                        <w:left w:val="none" w:sz="0" w:space="0" w:color="auto"/>
                                                                        <w:bottom w:val="none" w:sz="0" w:space="0" w:color="auto"/>
                                                                        <w:right w:val="none" w:sz="0" w:space="0" w:color="auto"/>
                                                                      </w:divBdr>
                                                                      <w:divsChild>
                                                                        <w:div w:id="1828088344">
                                                                          <w:marLeft w:val="0"/>
                                                                          <w:marRight w:val="0"/>
                                                                          <w:marTop w:val="0"/>
                                                                          <w:marBottom w:val="0"/>
                                                                          <w:divBdr>
                                                                            <w:top w:val="none" w:sz="0" w:space="0" w:color="auto"/>
                                                                            <w:left w:val="none" w:sz="0" w:space="0" w:color="auto"/>
                                                                            <w:bottom w:val="none" w:sz="0" w:space="0" w:color="auto"/>
                                                                            <w:right w:val="none" w:sz="0" w:space="0" w:color="auto"/>
                                                                          </w:divBdr>
                                                                          <w:divsChild>
                                                                            <w:div w:id="1992588473">
                                                                              <w:marLeft w:val="0"/>
                                                                              <w:marRight w:val="0"/>
                                                                              <w:marTop w:val="0"/>
                                                                              <w:marBottom w:val="0"/>
                                                                              <w:divBdr>
                                                                                <w:top w:val="none" w:sz="0" w:space="0" w:color="auto"/>
                                                                                <w:left w:val="none" w:sz="0" w:space="0" w:color="auto"/>
                                                                                <w:bottom w:val="none" w:sz="0" w:space="0" w:color="auto"/>
                                                                                <w:right w:val="none" w:sz="0" w:space="0" w:color="auto"/>
                                                                              </w:divBdr>
                                                                              <w:divsChild>
                                                                                <w:div w:id="972295666">
                                                                                  <w:marLeft w:val="0"/>
                                                                                  <w:marRight w:val="0"/>
                                                                                  <w:marTop w:val="0"/>
                                                                                  <w:marBottom w:val="0"/>
                                                                                  <w:divBdr>
                                                                                    <w:top w:val="none" w:sz="0" w:space="0" w:color="auto"/>
                                                                                    <w:left w:val="none" w:sz="0" w:space="0" w:color="auto"/>
                                                                                    <w:bottom w:val="none" w:sz="0" w:space="0" w:color="auto"/>
                                                                                    <w:right w:val="none" w:sz="0" w:space="0" w:color="auto"/>
                                                                                  </w:divBdr>
                                                                                  <w:divsChild>
                                                                                    <w:div w:id="1223523041">
                                                                                      <w:marLeft w:val="0"/>
                                                                                      <w:marRight w:val="0"/>
                                                                                      <w:marTop w:val="0"/>
                                                                                      <w:marBottom w:val="0"/>
                                                                                      <w:divBdr>
                                                                                        <w:top w:val="none" w:sz="0" w:space="0" w:color="auto"/>
                                                                                        <w:left w:val="none" w:sz="0" w:space="0" w:color="auto"/>
                                                                                        <w:bottom w:val="none" w:sz="0" w:space="0" w:color="auto"/>
                                                                                        <w:right w:val="none" w:sz="0" w:space="0" w:color="auto"/>
                                                                                      </w:divBdr>
                                                                                      <w:divsChild>
                                                                                        <w:div w:id="1927617009">
                                                                                          <w:marLeft w:val="0"/>
                                                                                          <w:marRight w:val="0"/>
                                                                                          <w:marTop w:val="0"/>
                                                                                          <w:marBottom w:val="0"/>
                                                                                          <w:divBdr>
                                                                                            <w:top w:val="none" w:sz="0" w:space="0" w:color="auto"/>
                                                                                            <w:left w:val="single" w:sz="6" w:space="6" w:color="CCCCCC"/>
                                                                                            <w:bottom w:val="none" w:sz="0" w:space="0" w:color="auto"/>
                                                                                            <w:right w:val="none" w:sz="0" w:space="0" w:color="auto"/>
                                                                                          </w:divBdr>
                                                                                          <w:divsChild>
                                                                                            <w:div w:id="379982448">
                                                                                              <w:marLeft w:val="0"/>
                                                                                              <w:marRight w:val="0"/>
                                                                                              <w:marTop w:val="0"/>
                                                                                              <w:marBottom w:val="0"/>
                                                                                              <w:divBdr>
                                                                                                <w:top w:val="none" w:sz="0" w:space="0" w:color="auto"/>
                                                                                                <w:left w:val="none" w:sz="0" w:space="0" w:color="auto"/>
                                                                                                <w:bottom w:val="none" w:sz="0" w:space="0" w:color="auto"/>
                                                                                                <w:right w:val="none" w:sz="0" w:space="0" w:color="auto"/>
                                                                                              </w:divBdr>
                                                                                              <w:divsChild>
                                                                                                <w:div w:id="1318537815">
                                                                                                  <w:marLeft w:val="0"/>
                                                                                                  <w:marRight w:val="0"/>
                                                                                                  <w:marTop w:val="0"/>
                                                                                                  <w:marBottom w:val="0"/>
                                                                                                  <w:divBdr>
                                                                                                    <w:top w:val="none" w:sz="0" w:space="0" w:color="auto"/>
                                                                                                    <w:left w:val="none" w:sz="0" w:space="0" w:color="auto"/>
                                                                                                    <w:bottom w:val="none" w:sz="0" w:space="0" w:color="auto"/>
                                                                                                    <w:right w:val="none" w:sz="0" w:space="0" w:color="auto"/>
                                                                                                  </w:divBdr>
                                                                                                  <w:divsChild>
                                                                                                    <w:div w:id="1971782088">
                                                                                                      <w:marLeft w:val="0"/>
                                                                                                      <w:marRight w:val="0"/>
                                                                                                      <w:marTop w:val="0"/>
                                                                                                      <w:marBottom w:val="0"/>
                                                                                                      <w:divBdr>
                                                                                                        <w:top w:val="none" w:sz="0" w:space="0" w:color="auto"/>
                                                                                                        <w:left w:val="none" w:sz="0" w:space="0" w:color="auto"/>
                                                                                                        <w:bottom w:val="none" w:sz="0" w:space="0" w:color="auto"/>
                                                                                                        <w:right w:val="none" w:sz="0" w:space="0" w:color="auto"/>
                                                                                                      </w:divBdr>
                                                                                                      <w:divsChild>
                                                                                                        <w:div w:id="985355076">
                                                                                                          <w:marLeft w:val="0"/>
                                                                                                          <w:marRight w:val="0"/>
                                                                                                          <w:marTop w:val="0"/>
                                                                                                          <w:marBottom w:val="0"/>
                                                                                                          <w:divBdr>
                                                                                                            <w:top w:val="none" w:sz="0" w:space="0" w:color="auto"/>
                                                                                                            <w:left w:val="none" w:sz="0" w:space="0" w:color="auto"/>
                                                                                                            <w:bottom w:val="none" w:sz="0" w:space="0" w:color="auto"/>
                                                                                                            <w:right w:val="none" w:sz="0" w:space="0" w:color="auto"/>
                                                                                                          </w:divBdr>
                                                                                                          <w:divsChild>
                                                                                                            <w:div w:id="1233807068">
                                                                                                              <w:marLeft w:val="0"/>
                                                                                                              <w:marRight w:val="0"/>
                                                                                                              <w:marTop w:val="0"/>
                                                                                                              <w:marBottom w:val="0"/>
                                                                                                              <w:divBdr>
                                                                                                                <w:top w:val="none" w:sz="0" w:space="0" w:color="auto"/>
                                                                                                                <w:left w:val="none" w:sz="0" w:space="0" w:color="auto"/>
                                                                                                                <w:bottom w:val="none" w:sz="0" w:space="0" w:color="auto"/>
                                                                                                                <w:right w:val="none" w:sz="0" w:space="0" w:color="auto"/>
                                                                                                              </w:divBdr>
                                                                                                              <w:divsChild>
                                                                                                                <w:div w:id="1178696157">
                                                                                                                  <w:marLeft w:val="0"/>
                                                                                                                  <w:marRight w:val="0"/>
                                                                                                                  <w:marTop w:val="0"/>
                                                                                                                  <w:marBottom w:val="0"/>
                                                                                                                  <w:divBdr>
                                                                                                                    <w:top w:val="none" w:sz="0" w:space="0" w:color="auto"/>
                                                                                                                    <w:left w:val="none" w:sz="0" w:space="0" w:color="auto"/>
                                                                                                                    <w:bottom w:val="none" w:sz="0" w:space="0" w:color="auto"/>
                                                                                                                    <w:right w:val="none" w:sz="0" w:space="0" w:color="auto"/>
                                                                                                                  </w:divBdr>
                                                                                                                  <w:divsChild>
                                                                                                                    <w:div w:id="2097750360">
                                                                                                                      <w:marLeft w:val="0"/>
                                                                                                                      <w:marRight w:val="0"/>
                                                                                                                      <w:marTop w:val="0"/>
                                                                                                                      <w:marBottom w:val="0"/>
                                                                                                                      <w:divBdr>
                                                                                                                        <w:top w:val="none" w:sz="0" w:space="0" w:color="auto"/>
                                                                                                                        <w:left w:val="none" w:sz="0" w:space="0" w:color="auto"/>
                                                                                                                        <w:bottom w:val="none" w:sz="0" w:space="0" w:color="auto"/>
                                                                                                                        <w:right w:val="none" w:sz="0" w:space="0" w:color="auto"/>
                                                                                                                      </w:divBdr>
                                                                                                                      <w:divsChild>
                                                                                                                        <w:div w:id="14622551">
                                                                                                                          <w:marLeft w:val="0"/>
                                                                                                                          <w:marRight w:val="0"/>
                                                                                                                          <w:marTop w:val="0"/>
                                                                                                                          <w:marBottom w:val="0"/>
                                                                                                                          <w:divBdr>
                                                                                                                            <w:top w:val="none" w:sz="0" w:space="0" w:color="auto"/>
                                                                                                                            <w:left w:val="none" w:sz="0" w:space="0" w:color="auto"/>
                                                                                                                            <w:bottom w:val="none" w:sz="0" w:space="0" w:color="auto"/>
                                                                                                                            <w:right w:val="none" w:sz="0" w:space="0" w:color="auto"/>
                                                                                                                          </w:divBdr>
                                                                                                                        </w:div>
                                                                                                                        <w:div w:id="16347271">
                                                                                                                          <w:marLeft w:val="0"/>
                                                                                                                          <w:marRight w:val="0"/>
                                                                                                                          <w:marTop w:val="0"/>
                                                                                                                          <w:marBottom w:val="0"/>
                                                                                                                          <w:divBdr>
                                                                                                                            <w:top w:val="none" w:sz="0" w:space="0" w:color="auto"/>
                                                                                                                            <w:left w:val="none" w:sz="0" w:space="0" w:color="auto"/>
                                                                                                                            <w:bottom w:val="none" w:sz="0" w:space="0" w:color="auto"/>
                                                                                                                            <w:right w:val="none" w:sz="0" w:space="0" w:color="auto"/>
                                                                                                                          </w:divBdr>
                                                                                                                        </w:div>
                                                                                                                        <w:div w:id="43406156">
                                                                                                                          <w:marLeft w:val="0"/>
                                                                                                                          <w:marRight w:val="0"/>
                                                                                                                          <w:marTop w:val="0"/>
                                                                                                                          <w:marBottom w:val="0"/>
                                                                                                                          <w:divBdr>
                                                                                                                            <w:top w:val="none" w:sz="0" w:space="0" w:color="auto"/>
                                                                                                                            <w:left w:val="none" w:sz="0" w:space="0" w:color="auto"/>
                                                                                                                            <w:bottom w:val="none" w:sz="0" w:space="0" w:color="auto"/>
                                                                                                                            <w:right w:val="none" w:sz="0" w:space="0" w:color="auto"/>
                                                                                                                          </w:divBdr>
                                                                                                                        </w:div>
                                                                                                                        <w:div w:id="51583022">
                                                                                                                          <w:marLeft w:val="0"/>
                                                                                                                          <w:marRight w:val="0"/>
                                                                                                                          <w:marTop w:val="0"/>
                                                                                                                          <w:marBottom w:val="0"/>
                                                                                                                          <w:divBdr>
                                                                                                                            <w:top w:val="none" w:sz="0" w:space="0" w:color="auto"/>
                                                                                                                            <w:left w:val="none" w:sz="0" w:space="0" w:color="auto"/>
                                                                                                                            <w:bottom w:val="none" w:sz="0" w:space="0" w:color="auto"/>
                                                                                                                            <w:right w:val="none" w:sz="0" w:space="0" w:color="auto"/>
                                                                                                                          </w:divBdr>
                                                                                                                        </w:div>
                                                                                                                        <w:div w:id="71854713">
                                                                                                                          <w:marLeft w:val="0"/>
                                                                                                                          <w:marRight w:val="0"/>
                                                                                                                          <w:marTop w:val="0"/>
                                                                                                                          <w:marBottom w:val="0"/>
                                                                                                                          <w:divBdr>
                                                                                                                            <w:top w:val="none" w:sz="0" w:space="0" w:color="auto"/>
                                                                                                                            <w:left w:val="none" w:sz="0" w:space="0" w:color="auto"/>
                                                                                                                            <w:bottom w:val="none" w:sz="0" w:space="0" w:color="auto"/>
                                                                                                                            <w:right w:val="none" w:sz="0" w:space="0" w:color="auto"/>
                                                                                                                          </w:divBdr>
                                                                                                                        </w:div>
                                                                                                                        <w:div w:id="73015481">
                                                                                                                          <w:marLeft w:val="0"/>
                                                                                                                          <w:marRight w:val="0"/>
                                                                                                                          <w:marTop w:val="0"/>
                                                                                                                          <w:marBottom w:val="0"/>
                                                                                                                          <w:divBdr>
                                                                                                                            <w:top w:val="none" w:sz="0" w:space="0" w:color="auto"/>
                                                                                                                            <w:left w:val="none" w:sz="0" w:space="0" w:color="auto"/>
                                                                                                                            <w:bottom w:val="none" w:sz="0" w:space="0" w:color="auto"/>
                                                                                                                            <w:right w:val="none" w:sz="0" w:space="0" w:color="auto"/>
                                                                                                                          </w:divBdr>
                                                                                                                        </w:div>
                                                                                                                        <w:div w:id="75178299">
                                                                                                                          <w:marLeft w:val="0"/>
                                                                                                                          <w:marRight w:val="0"/>
                                                                                                                          <w:marTop w:val="0"/>
                                                                                                                          <w:marBottom w:val="0"/>
                                                                                                                          <w:divBdr>
                                                                                                                            <w:top w:val="none" w:sz="0" w:space="0" w:color="auto"/>
                                                                                                                            <w:left w:val="none" w:sz="0" w:space="0" w:color="auto"/>
                                                                                                                            <w:bottom w:val="none" w:sz="0" w:space="0" w:color="auto"/>
                                                                                                                            <w:right w:val="none" w:sz="0" w:space="0" w:color="auto"/>
                                                                                                                          </w:divBdr>
                                                                                                                        </w:div>
                                                                                                                        <w:div w:id="86732868">
                                                                                                                          <w:marLeft w:val="0"/>
                                                                                                                          <w:marRight w:val="0"/>
                                                                                                                          <w:marTop w:val="0"/>
                                                                                                                          <w:marBottom w:val="0"/>
                                                                                                                          <w:divBdr>
                                                                                                                            <w:top w:val="none" w:sz="0" w:space="0" w:color="auto"/>
                                                                                                                            <w:left w:val="none" w:sz="0" w:space="0" w:color="auto"/>
                                                                                                                            <w:bottom w:val="none" w:sz="0" w:space="0" w:color="auto"/>
                                                                                                                            <w:right w:val="none" w:sz="0" w:space="0" w:color="auto"/>
                                                                                                                          </w:divBdr>
                                                                                                                        </w:div>
                                                                                                                        <w:div w:id="103578150">
                                                                                                                          <w:marLeft w:val="0"/>
                                                                                                                          <w:marRight w:val="0"/>
                                                                                                                          <w:marTop w:val="0"/>
                                                                                                                          <w:marBottom w:val="0"/>
                                                                                                                          <w:divBdr>
                                                                                                                            <w:top w:val="none" w:sz="0" w:space="0" w:color="auto"/>
                                                                                                                            <w:left w:val="none" w:sz="0" w:space="0" w:color="auto"/>
                                                                                                                            <w:bottom w:val="none" w:sz="0" w:space="0" w:color="auto"/>
                                                                                                                            <w:right w:val="none" w:sz="0" w:space="0" w:color="auto"/>
                                                                                                                          </w:divBdr>
                                                                                                                        </w:div>
                                                                                                                        <w:div w:id="104160194">
                                                                                                                          <w:marLeft w:val="0"/>
                                                                                                                          <w:marRight w:val="0"/>
                                                                                                                          <w:marTop w:val="0"/>
                                                                                                                          <w:marBottom w:val="0"/>
                                                                                                                          <w:divBdr>
                                                                                                                            <w:top w:val="none" w:sz="0" w:space="0" w:color="auto"/>
                                                                                                                            <w:left w:val="none" w:sz="0" w:space="0" w:color="auto"/>
                                                                                                                            <w:bottom w:val="none" w:sz="0" w:space="0" w:color="auto"/>
                                                                                                                            <w:right w:val="none" w:sz="0" w:space="0" w:color="auto"/>
                                                                                                                          </w:divBdr>
                                                                                                                        </w:div>
                                                                                                                        <w:div w:id="106386888">
                                                                                                                          <w:marLeft w:val="0"/>
                                                                                                                          <w:marRight w:val="0"/>
                                                                                                                          <w:marTop w:val="0"/>
                                                                                                                          <w:marBottom w:val="0"/>
                                                                                                                          <w:divBdr>
                                                                                                                            <w:top w:val="none" w:sz="0" w:space="0" w:color="auto"/>
                                                                                                                            <w:left w:val="none" w:sz="0" w:space="0" w:color="auto"/>
                                                                                                                            <w:bottom w:val="none" w:sz="0" w:space="0" w:color="auto"/>
                                                                                                                            <w:right w:val="none" w:sz="0" w:space="0" w:color="auto"/>
                                                                                                                          </w:divBdr>
                                                                                                                        </w:div>
                                                                                                                        <w:div w:id="137112572">
                                                                                                                          <w:marLeft w:val="0"/>
                                                                                                                          <w:marRight w:val="0"/>
                                                                                                                          <w:marTop w:val="0"/>
                                                                                                                          <w:marBottom w:val="0"/>
                                                                                                                          <w:divBdr>
                                                                                                                            <w:top w:val="none" w:sz="0" w:space="0" w:color="auto"/>
                                                                                                                            <w:left w:val="none" w:sz="0" w:space="0" w:color="auto"/>
                                                                                                                            <w:bottom w:val="none" w:sz="0" w:space="0" w:color="auto"/>
                                                                                                                            <w:right w:val="none" w:sz="0" w:space="0" w:color="auto"/>
                                                                                                                          </w:divBdr>
                                                                                                                        </w:div>
                                                                                                                        <w:div w:id="151218758">
                                                                                                                          <w:marLeft w:val="0"/>
                                                                                                                          <w:marRight w:val="0"/>
                                                                                                                          <w:marTop w:val="0"/>
                                                                                                                          <w:marBottom w:val="0"/>
                                                                                                                          <w:divBdr>
                                                                                                                            <w:top w:val="none" w:sz="0" w:space="0" w:color="auto"/>
                                                                                                                            <w:left w:val="none" w:sz="0" w:space="0" w:color="auto"/>
                                                                                                                            <w:bottom w:val="none" w:sz="0" w:space="0" w:color="auto"/>
                                                                                                                            <w:right w:val="none" w:sz="0" w:space="0" w:color="auto"/>
                                                                                                                          </w:divBdr>
                                                                                                                        </w:div>
                                                                                                                        <w:div w:id="153764819">
                                                                                                                          <w:marLeft w:val="0"/>
                                                                                                                          <w:marRight w:val="0"/>
                                                                                                                          <w:marTop w:val="0"/>
                                                                                                                          <w:marBottom w:val="0"/>
                                                                                                                          <w:divBdr>
                                                                                                                            <w:top w:val="none" w:sz="0" w:space="0" w:color="auto"/>
                                                                                                                            <w:left w:val="none" w:sz="0" w:space="0" w:color="auto"/>
                                                                                                                            <w:bottom w:val="none" w:sz="0" w:space="0" w:color="auto"/>
                                                                                                                            <w:right w:val="none" w:sz="0" w:space="0" w:color="auto"/>
                                                                                                                          </w:divBdr>
                                                                                                                        </w:div>
                                                                                                                        <w:div w:id="162941545">
                                                                                                                          <w:marLeft w:val="0"/>
                                                                                                                          <w:marRight w:val="0"/>
                                                                                                                          <w:marTop w:val="0"/>
                                                                                                                          <w:marBottom w:val="0"/>
                                                                                                                          <w:divBdr>
                                                                                                                            <w:top w:val="none" w:sz="0" w:space="0" w:color="auto"/>
                                                                                                                            <w:left w:val="none" w:sz="0" w:space="0" w:color="auto"/>
                                                                                                                            <w:bottom w:val="none" w:sz="0" w:space="0" w:color="auto"/>
                                                                                                                            <w:right w:val="none" w:sz="0" w:space="0" w:color="auto"/>
                                                                                                                          </w:divBdr>
                                                                                                                        </w:div>
                                                                                                                        <w:div w:id="163328214">
                                                                                                                          <w:marLeft w:val="0"/>
                                                                                                                          <w:marRight w:val="0"/>
                                                                                                                          <w:marTop w:val="0"/>
                                                                                                                          <w:marBottom w:val="0"/>
                                                                                                                          <w:divBdr>
                                                                                                                            <w:top w:val="none" w:sz="0" w:space="0" w:color="auto"/>
                                                                                                                            <w:left w:val="none" w:sz="0" w:space="0" w:color="auto"/>
                                                                                                                            <w:bottom w:val="none" w:sz="0" w:space="0" w:color="auto"/>
                                                                                                                            <w:right w:val="none" w:sz="0" w:space="0" w:color="auto"/>
                                                                                                                          </w:divBdr>
                                                                                                                        </w:div>
                                                                                                                        <w:div w:id="163396119">
                                                                                                                          <w:marLeft w:val="0"/>
                                                                                                                          <w:marRight w:val="0"/>
                                                                                                                          <w:marTop w:val="0"/>
                                                                                                                          <w:marBottom w:val="0"/>
                                                                                                                          <w:divBdr>
                                                                                                                            <w:top w:val="none" w:sz="0" w:space="0" w:color="auto"/>
                                                                                                                            <w:left w:val="none" w:sz="0" w:space="0" w:color="auto"/>
                                                                                                                            <w:bottom w:val="none" w:sz="0" w:space="0" w:color="auto"/>
                                                                                                                            <w:right w:val="none" w:sz="0" w:space="0" w:color="auto"/>
                                                                                                                          </w:divBdr>
                                                                                                                        </w:div>
                                                                                                                        <w:div w:id="176118525">
                                                                                                                          <w:marLeft w:val="0"/>
                                                                                                                          <w:marRight w:val="0"/>
                                                                                                                          <w:marTop w:val="0"/>
                                                                                                                          <w:marBottom w:val="0"/>
                                                                                                                          <w:divBdr>
                                                                                                                            <w:top w:val="none" w:sz="0" w:space="0" w:color="auto"/>
                                                                                                                            <w:left w:val="none" w:sz="0" w:space="0" w:color="auto"/>
                                                                                                                            <w:bottom w:val="none" w:sz="0" w:space="0" w:color="auto"/>
                                                                                                                            <w:right w:val="none" w:sz="0" w:space="0" w:color="auto"/>
                                                                                                                          </w:divBdr>
                                                                                                                        </w:div>
                                                                                                                        <w:div w:id="177276488">
                                                                                                                          <w:marLeft w:val="0"/>
                                                                                                                          <w:marRight w:val="0"/>
                                                                                                                          <w:marTop w:val="0"/>
                                                                                                                          <w:marBottom w:val="0"/>
                                                                                                                          <w:divBdr>
                                                                                                                            <w:top w:val="none" w:sz="0" w:space="0" w:color="auto"/>
                                                                                                                            <w:left w:val="none" w:sz="0" w:space="0" w:color="auto"/>
                                                                                                                            <w:bottom w:val="none" w:sz="0" w:space="0" w:color="auto"/>
                                                                                                                            <w:right w:val="none" w:sz="0" w:space="0" w:color="auto"/>
                                                                                                                          </w:divBdr>
                                                                                                                        </w:div>
                                                                                                                        <w:div w:id="195512007">
                                                                                                                          <w:marLeft w:val="0"/>
                                                                                                                          <w:marRight w:val="0"/>
                                                                                                                          <w:marTop w:val="0"/>
                                                                                                                          <w:marBottom w:val="0"/>
                                                                                                                          <w:divBdr>
                                                                                                                            <w:top w:val="none" w:sz="0" w:space="0" w:color="auto"/>
                                                                                                                            <w:left w:val="none" w:sz="0" w:space="0" w:color="auto"/>
                                                                                                                            <w:bottom w:val="none" w:sz="0" w:space="0" w:color="auto"/>
                                                                                                                            <w:right w:val="none" w:sz="0" w:space="0" w:color="auto"/>
                                                                                                                          </w:divBdr>
                                                                                                                        </w:div>
                                                                                                                        <w:div w:id="243104179">
                                                                                                                          <w:marLeft w:val="0"/>
                                                                                                                          <w:marRight w:val="0"/>
                                                                                                                          <w:marTop w:val="0"/>
                                                                                                                          <w:marBottom w:val="0"/>
                                                                                                                          <w:divBdr>
                                                                                                                            <w:top w:val="none" w:sz="0" w:space="0" w:color="auto"/>
                                                                                                                            <w:left w:val="none" w:sz="0" w:space="0" w:color="auto"/>
                                                                                                                            <w:bottom w:val="none" w:sz="0" w:space="0" w:color="auto"/>
                                                                                                                            <w:right w:val="none" w:sz="0" w:space="0" w:color="auto"/>
                                                                                                                          </w:divBdr>
                                                                                                                        </w:div>
                                                                                                                        <w:div w:id="249584955">
                                                                                                                          <w:marLeft w:val="0"/>
                                                                                                                          <w:marRight w:val="0"/>
                                                                                                                          <w:marTop w:val="0"/>
                                                                                                                          <w:marBottom w:val="0"/>
                                                                                                                          <w:divBdr>
                                                                                                                            <w:top w:val="none" w:sz="0" w:space="0" w:color="auto"/>
                                                                                                                            <w:left w:val="none" w:sz="0" w:space="0" w:color="auto"/>
                                                                                                                            <w:bottom w:val="none" w:sz="0" w:space="0" w:color="auto"/>
                                                                                                                            <w:right w:val="none" w:sz="0" w:space="0" w:color="auto"/>
                                                                                                                          </w:divBdr>
                                                                                                                        </w:div>
                                                                                                                        <w:div w:id="263079722">
                                                                                                                          <w:marLeft w:val="0"/>
                                                                                                                          <w:marRight w:val="0"/>
                                                                                                                          <w:marTop w:val="0"/>
                                                                                                                          <w:marBottom w:val="0"/>
                                                                                                                          <w:divBdr>
                                                                                                                            <w:top w:val="none" w:sz="0" w:space="0" w:color="auto"/>
                                                                                                                            <w:left w:val="none" w:sz="0" w:space="0" w:color="auto"/>
                                                                                                                            <w:bottom w:val="none" w:sz="0" w:space="0" w:color="auto"/>
                                                                                                                            <w:right w:val="none" w:sz="0" w:space="0" w:color="auto"/>
                                                                                                                          </w:divBdr>
                                                                                                                        </w:div>
                                                                                                                        <w:div w:id="274295853">
                                                                                                                          <w:marLeft w:val="0"/>
                                                                                                                          <w:marRight w:val="0"/>
                                                                                                                          <w:marTop w:val="0"/>
                                                                                                                          <w:marBottom w:val="0"/>
                                                                                                                          <w:divBdr>
                                                                                                                            <w:top w:val="none" w:sz="0" w:space="0" w:color="auto"/>
                                                                                                                            <w:left w:val="none" w:sz="0" w:space="0" w:color="auto"/>
                                                                                                                            <w:bottom w:val="none" w:sz="0" w:space="0" w:color="auto"/>
                                                                                                                            <w:right w:val="none" w:sz="0" w:space="0" w:color="auto"/>
                                                                                                                          </w:divBdr>
                                                                                                                        </w:div>
                                                                                                                        <w:div w:id="276522475">
                                                                                                                          <w:marLeft w:val="0"/>
                                                                                                                          <w:marRight w:val="0"/>
                                                                                                                          <w:marTop w:val="0"/>
                                                                                                                          <w:marBottom w:val="0"/>
                                                                                                                          <w:divBdr>
                                                                                                                            <w:top w:val="none" w:sz="0" w:space="0" w:color="auto"/>
                                                                                                                            <w:left w:val="none" w:sz="0" w:space="0" w:color="auto"/>
                                                                                                                            <w:bottom w:val="none" w:sz="0" w:space="0" w:color="auto"/>
                                                                                                                            <w:right w:val="none" w:sz="0" w:space="0" w:color="auto"/>
                                                                                                                          </w:divBdr>
                                                                                                                        </w:div>
                                                                                                                        <w:div w:id="279261242">
                                                                                                                          <w:marLeft w:val="0"/>
                                                                                                                          <w:marRight w:val="0"/>
                                                                                                                          <w:marTop w:val="0"/>
                                                                                                                          <w:marBottom w:val="0"/>
                                                                                                                          <w:divBdr>
                                                                                                                            <w:top w:val="none" w:sz="0" w:space="0" w:color="auto"/>
                                                                                                                            <w:left w:val="none" w:sz="0" w:space="0" w:color="auto"/>
                                                                                                                            <w:bottom w:val="none" w:sz="0" w:space="0" w:color="auto"/>
                                                                                                                            <w:right w:val="none" w:sz="0" w:space="0" w:color="auto"/>
                                                                                                                          </w:divBdr>
                                                                                                                        </w:div>
                                                                                                                        <w:div w:id="295844121">
                                                                                                                          <w:marLeft w:val="0"/>
                                                                                                                          <w:marRight w:val="0"/>
                                                                                                                          <w:marTop w:val="0"/>
                                                                                                                          <w:marBottom w:val="0"/>
                                                                                                                          <w:divBdr>
                                                                                                                            <w:top w:val="none" w:sz="0" w:space="0" w:color="auto"/>
                                                                                                                            <w:left w:val="none" w:sz="0" w:space="0" w:color="auto"/>
                                                                                                                            <w:bottom w:val="none" w:sz="0" w:space="0" w:color="auto"/>
                                                                                                                            <w:right w:val="none" w:sz="0" w:space="0" w:color="auto"/>
                                                                                                                          </w:divBdr>
                                                                                                                        </w:div>
                                                                                                                        <w:div w:id="310257967">
                                                                                                                          <w:marLeft w:val="0"/>
                                                                                                                          <w:marRight w:val="0"/>
                                                                                                                          <w:marTop w:val="0"/>
                                                                                                                          <w:marBottom w:val="0"/>
                                                                                                                          <w:divBdr>
                                                                                                                            <w:top w:val="none" w:sz="0" w:space="0" w:color="auto"/>
                                                                                                                            <w:left w:val="none" w:sz="0" w:space="0" w:color="auto"/>
                                                                                                                            <w:bottom w:val="none" w:sz="0" w:space="0" w:color="auto"/>
                                                                                                                            <w:right w:val="none" w:sz="0" w:space="0" w:color="auto"/>
                                                                                                                          </w:divBdr>
                                                                                                                        </w:div>
                                                                                                                        <w:div w:id="318075759">
                                                                                                                          <w:marLeft w:val="0"/>
                                                                                                                          <w:marRight w:val="0"/>
                                                                                                                          <w:marTop w:val="0"/>
                                                                                                                          <w:marBottom w:val="0"/>
                                                                                                                          <w:divBdr>
                                                                                                                            <w:top w:val="none" w:sz="0" w:space="0" w:color="auto"/>
                                                                                                                            <w:left w:val="none" w:sz="0" w:space="0" w:color="auto"/>
                                                                                                                            <w:bottom w:val="none" w:sz="0" w:space="0" w:color="auto"/>
                                                                                                                            <w:right w:val="none" w:sz="0" w:space="0" w:color="auto"/>
                                                                                                                          </w:divBdr>
                                                                                                                        </w:div>
                                                                                                                        <w:div w:id="323752034">
                                                                                                                          <w:marLeft w:val="0"/>
                                                                                                                          <w:marRight w:val="0"/>
                                                                                                                          <w:marTop w:val="0"/>
                                                                                                                          <w:marBottom w:val="0"/>
                                                                                                                          <w:divBdr>
                                                                                                                            <w:top w:val="none" w:sz="0" w:space="0" w:color="auto"/>
                                                                                                                            <w:left w:val="none" w:sz="0" w:space="0" w:color="auto"/>
                                                                                                                            <w:bottom w:val="none" w:sz="0" w:space="0" w:color="auto"/>
                                                                                                                            <w:right w:val="none" w:sz="0" w:space="0" w:color="auto"/>
                                                                                                                          </w:divBdr>
                                                                                                                        </w:div>
                                                                                                                        <w:div w:id="336615285">
                                                                                                                          <w:marLeft w:val="0"/>
                                                                                                                          <w:marRight w:val="0"/>
                                                                                                                          <w:marTop w:val="0"/>
                                                                                                                          <w:marBottom w:val="0"/>
                                                                                                                          <w:divBdr>
                                                                                                                            <w:top w:val="none" w:sz="0" w:space="0" w:color="auto"/>
                                                                                                                            <w:left w:val="none" w:sz="0" w:space="0" w:color="auto"/>
                                                                                                                            <w:bottom w:val="none" w:sz="0" w:space="0" w:color="auto"/>
                                                                                                                            <w:right w:val="none" w:sz="0" w:space="0" w:color="auto"/>
                                                                                                                          </w:divBdr>
                                                                                                                        </w:div>
                                                                                                                        <w:div w:id="357049617">
                                                                                                                          <w:marLeft w:val="0"/>
                                                                                                                          <w:marRight w:val="0"/>
                                                                                                                          <w:marTop w:val="0"/>
                                                                                                                          <w:marBottom w:val="0"/>
                                                                                                                          <w:divBdr>
                                                                                                                            <w:top w:val="none" w:sz="0" w:space="0" w:color="auto"/>
                                                                                                                            <w:left w:val="none" w:sz="0" w:space="0" w:color="auto"/>
                                                                                                                            <w:bottom w:val="none" w:sz="0" w:space="0" w:color="auto"/>
                                                                                                                            <w:right w:val="none" w:sz="0" w:space="0" w:color="auto"/>
                                                                                                                          </w:divBdr>
                                                                                                                        </w:div>
                                                                                                                        <w:div w:id="367685493">
                                                                                                                          <w:marLeft w:val="0"/>
                                                                                                                          <w:marRight w:val="0"/>
                                                                                                                          <w:marTop w:val="0"/>
                                                                                                                          <w:marBottom w:val="0"/>
                                                                                                                          <w:divBdr>
                                                                                                                            <w:top w:val="none" w:sz="0" w:space="0" w:color="auto"/>
                                                                                                                            <w:left w:val="none" w:sz="0" w:space="0" w:color="auto"/>
                                                                                                                            <w:bottom w:val="none" w:sz="0" w:space="0" w:color="auto"/>
                                                                                                                            <w:right w:val="none" w:sz="0" w:space="0" w:color="auto"/>
                                                                                                                          </w:divBdr>
                                                                                                                        </w:div>
                                                                                                                        <w:div w:id="375006520">
                                                                                                                          <w:marLeft w:val="0"/>
                                                                                                                          <w:marRight w:val="0"/>
                                                                                                                          <w:marTop w:val="0"/>
                                                                                                                          <w:marBottom w:val="0"/>
                                                                                                                          <w:divBdr>
                                                                                                                            <w:top w:val="none" w:sz="0" w:space="0" w:color="auto"/>
                                                                                                                            <w:left w:val="none" w:sz="0" w:space="0" w:color="auto"/>
                                                                                                                            <w:bottom w:val="none" w:sz="0" w:space="0" w:color="auto"/>
                                                                                                                            <w:right w:val="none" w:sz="0" w:space="0" w:color="auto"/>
                                                                                                                          </w:divBdr>
                                                                                                                        </w:div>
                                                                                                                        <w:div w:id="379019206">
                                                                                                                          <w:marLeft w:val="0"/>
                                                                                                                          <w:marRight w:val="0"/>
                                                                                                                          <w:marTop w:val="0"/>
                                                                                                                          <w:marBottom w:val="0"/>
                                                                                                                          <w:divBdr>
                                                                                                                            <w:top w:val="none" w:sz="0" w:space="0" w:color="auto"/>
                                                                                                                            <w:left w:val="none" w:sz="0" w:space="0" w:color="auto"/>
                                                                                                                            <w:bottom w:val="none" w:sz="0" w:space="0" w:color="auto"/>
                                                                                                                            <w:right w:val="none" w:sz="0" w:space="0" w:color="auto"/>
                                                                                                                          </w:divBdr>
                                                                                                                        </w:div>
                                                                                                                        <w:div w:id="392119599">
                                                                                                                          <w:marLeft w:val="0"/>
                                                                                                                          <w:marRight w:val="0"/>
                                                                                                                          <w:marTop w:val="0"/>
                                                                                                                          <w:marBottom w:val="0"/>
                                                                                                                          <w:divBdr>
                                                                                                                            <w:top w:val="none" w:sz="0" w:space="0" w:color="auto"/>
                                                                                                                            <w:left w:val="none" w:sz="0" w:space="0" w:color="auto"/>
                                                                                                                            <w:bottom w:val="none" w:sz="0" w:space="0" w:color="auto"/>
                                                                                                                            <w:right w:val="none" w:sz="0" w:space="0" w:color="auto"/>
                                                                                                                          </w:divBdr>
                                                                                                                        </w:div>
                                                                                                                        <w:div w:id="403185991">
                                                                                                                          <w:marLeft w:val="0"/>
                                                                                                                          <w:marRight w:val="0"/>
                                                                                                                          <w:marTop w:val="0"/>
                                                                                                                          <w:marBottom w:val="0"/>
                                                                                                                          <w:divBdr>
                                                                                                                            <w:top w:val="none" w:sz="0" w:space="0" w:color="auto"/>
                                                                                                                            <w:left w:val="none" w:sz="0" w:space="0" w:color="auto"/>
                                                                                                                            <w:bottom w:val="none" w:sz="0" w:space="0" w:color="auto"/>
                                                                                                                            <w:right w:val="none" w:sz="0" w:space="0" w:color="auto"/>
                                                                                                                          </w:divBdr>
                                                                                                                        </w:div>
                                                                                                                        <w:div w:id="431365699">
                                                                                                                          <w:marLeft w:val="0"/>
                                                                                                                          <w:marRight w:val="0"/>
                                                                                                                          <w:marTop w:val="0"/>
                                                                                                                          <w:marBottom w:val="0"/>
                                                                                                                          <w:divBdr>
                                                                                                                            <w:top w:val="none" w:sz="0" w:space="0" w:color="auto"/>
                                                                                                                            <w:left w:val="none" w:sz="0" w:space="0" w:color="auto"/>
                                                                                                                            <w:bottom w:val="none" w:sz="0" w:space="0" w:color="auto"/>
                                                                                                                            <w:right w:val="none" w:sz="0" w:space="0" w:color="auto"/>
                                                                                                                          </w:divBdr>
                                                                                                                        </w:div>
                                                                                                                        <w:div w:id="431753303">
                                                                                                                          <w:marLeft w:val="0"/>
                                                                                                                          <w:marRight w:val="0"/>
                                                                                                                          <w:marTop w:val="0"/>
                                                                                                                          <w:marBottom w:val="0"/>
                                                                                                                          <w:divBdr>
                                                                                                                            <w:top w:val="none" w:sz="0" w:space="0" w:color="auto"/>
                                                                                                                            <w:left w:val="none" w:sz="0" w:space="0" w:color="auto"/>
                                                                                                                            <w:bottom w:val="none" w:sz="0" w:space="0" w:color="auto"/>
                                                                                                                            <w:right w:val="none" w:sz="0" w:space="0" w:color="auto"/>
                                                                                                                          </w:divBdr>
                                                                                                                        </w:div>
                                                                                                                        <w:div w:id="440614011">
                                                                                                                          <w:marLeft w:val="0"/>
                                                                                                                          <w:marRight w:val="0"/>
                                                                                                                          <w:marTop w:val="0"/>
                                                                                                                          <w:marBottom w:val="0"/>
                                                                                                                          <w:divBdr>
                                                                                                                            <w:top w:val="none" w:sz="0" w:space="0" w:color="auto"/>
                                                                                                                            <w:left w:val="none" w:sz="0" w:space="0" w:color="auto"/>
                                                                                                                            <w:bottom w:val="none" w:sz="0" w:space="0" w:color="auto"/>
                                                                                                                            <w:right w:val="none" w:sz="0" w:space="0" w:color="auto"/>
                                                                                                                          </w:divBdr>
                                                                                                                        </w:div>
                                                                                                                        <w:div w:id="443115860">
                                                                                                                          <w:marLeft w:val="0"/>
                                                                                                                          <w:marRight w:val="0"/>
                                                                                                                          <w:marTop w:val="0"/>
                                                                                                                          <w:marBottom w:val="0"/>
                                                                                                                          <w:divBdr>
                                                                                                                            <w:top w:val="none" w:sz="0" w:space="0" w:color="auto"/>
                                                                                                                            <w:left w:val="none" w:sz="0" w:space="0" w:color="auto"/>
                                                                                                                            <w:bottom w:val="none" w:sz="0" w:space="0" w:color="auto"/>
                                                                                                                            <w:right w:val="none" w:sz="0" w:space="0" w:color="auto"/>
                                                                                                                          </w:divBdr>
                                                                                                                        </w:div>
                                                                                                                        <w:div w:id="445075791">
                                                                                                                          <w:marLeft w:val="0"/>
                                                                                                                          <w:marRight w:val="0"/>
                                                                                                                          <w:marTop w:val="0"/>
                                                                                                                          <w:marBottom w:val="0"/>
                                                                                                                          <w:divBdr>
                                                                                                                            <w:top w:val="none" w:sz="0" w:space="0" w:color="auto"/>
                                                                                                                            <w:left w:val="none" w:sz="0" w:space="0" w:color="auto"/>
                                                                                                                            <w:bottom w:val="none" w:sz="0" w:space="0" w:color="auto"/>
                                                                                                                            <w:right w:val="none" w:sz="0" w:space="0" w:color="auto"/>
                                                                                                                          </w:divBdr>
                                                                                                                        </w:div>
                                                                                                                        <w:div w:id="480729327">
                                                                                                                          <w:marLeft w:val="0"/>
                                                                                                                          <w:marRight w:val="0"/>
                                                                                                                          <w:marTop w:val="0"/>
                                                                                                                          <w:marBottom w:val="0"/>
                                                                                                                          <w:divBdr>
                                                                                                                            <w:top w:val="none" w:sz="0" w:space="0" w:color="auto"/>
                                                                                                                            <w:left w:val="none" w:sz="0" w:space="0" w:color="auto"/>
                                                                                                                            <w:bottom w:val="none" w:sz="0" w:space="0" w:color="auto"/>
                                                                                                                            <w:right w:val="none" w:sz="0" w:space="0" w:color="auto"/>
                                                                                                                          </w:divBdr>
                                                                                                                        </w:div>
                                                                                                                        <w:div w:id="482352678">
                                                                                                                          <w:marLeft w:val="0"/>
                                                                                                                          <w:marRight w:val="0"/>
                                                                                                                          <w:marTop w:val="0"/>
                                                                                                                          <w:marBottom w:val="0"/>
                                                                                                                          <w:divBdr>
                                                                                                                            <w:top w:val="none" w:sz="0" w:space="0" w:color="auto"/>
                                                                                                                            <w:left w:val="none" w:sz="0" w:space="0" w:color="auto"/>
                                                                                                                            <w:bottom w:val="none" w:sz="0" w:space="0" w:color="auto"/>
                                                                                                                            <w:right w:val="none" w:sz="0" w:space="0" w:color="auto"/>
                                                                                                                          </w:divBdr>
                                                                                                                        </w:div>
                                                                                                                        <w:div w:id="491482477">
                                                                                                                          <w:marLeft w:val="0"/>
                                                                                                                          <w:marRight w:val="0"/>
                                                                                                                          <w:marTop w:val="0"/>
                                                                                                                          <w:marBottom w:val="0"/>
                                                                                                                          <w:divBdr>
                                                                                                                            <w:top w:val="none" w:sz="0" w:space="0" w:color="auto"/>
                                                                                                                            <w:left w:val="none" w:sz="0" w:space="0" w:color="auto"/>
                                                                                                                            <w:bottom w:val="none" w:sz="0" w:space="0" w:color="auto"/>
                                                                                                                            <w:right w:val="none" w:sz="0" w:space="0" w:color="auto"/>
                                                                                                                          </w:divBdr>
                                                                                                                        </w:div>
                                                                                                                        <w:div w:id="499850317">
                                                                                                                          <w:marLeft w:val="0"/>
                                                                                                                          <w:marRight w:val="0"/>
                                                                                                                          <w:marTop w:val="0"/>
                                                                                                                          <w:marBottom w:val="0"/>
                                                                                                                          <w:divBdr>
                                                                                                                            <w:top w:val="none" w:sz="0" w:space="0" w:color="auto"/>
                                                                                                                            <w:left w:val="none" w:sz="0" w:space="0" w:color="auto"/>
                                                                                                                            <w:bottom w:val="none" w:sz="0" w:space="0" w:color="auto"/>
                                                                                                                            <w:right w:val="none" w:sz="0" w:space="0" w:color="auto"/>
                                                                                                                          </w:divBdr>
                                                                                                                        </w:div>
                                                                                                                        <w:div w:id="504714026">
                                                                                                                          <w:marLeft w:val="0"/>
                                                                                                                          <w:marRight w:val="0"/>
                                                                                                                          <w:marTop w:val="0"/>
                                                                                                                          <w:marBottom w:val="0"/>
                                                                                                                          <w:divBdr>
                                                                                                                            <w:top w:val="none" w:sz="0" w:space="0" w:color="auto"/>
                                                                                                                            <w:left w:val="none" w:sz="0" w:space="0" w:color="auto"/>
                                                                                                                            <w:bottom w:val="none" w:sz="0" w:space="0" w:color="auto"/>
                                                                                                                            <w:right w:val="none" w:sz="0" w:space="0" w:color="auto"/>
                                                                                                                          </w:divBdr>
                                                                                                                        </w:div>
                                                                                                                        <w:div w:id="527718322">
                                                                                                                          <w:marLeft w:val="0"/>
                                                                                                                          <w:marRight w:val="0"/>
                                                                                                                          <w:marTop w:val="0"/>
                                                                                                                          <w:marBottom w:val="0"/>
                                                                                                                          <w:divBdr>
                                                                                                                            <w:top w:val="none" w:sz="0" w:space="0" w:color="auto"/>
                                                                                                                            <w:left w:val="none" w:sz="0" w:space="0" w:color="auto"/>
                                                                                                                            <w:bottom w:val="none" w:sz="0" w:space="0" w:color="auto"/>
                                                                                                                            <w:right w:val="none" w:sz="0" w:space="0" w:color="auto"/>
                                                                                                                          </w:divBdr>
                                                                                                                        </w:div>
                                                                                                                        <w:div w:id="531387133">
                                                                                                                          <w:marLeft w:val="0"/>
                                                                                                                          <w:marRight w:val="0"/>
                                                                                                                          <w:marTop w:val="0"/>
                                                                                                                          <w:marBottom w:val="0"/>
                                                                                                                          <w:divBdr>
                                                                                                                            <w:top w:val="none" w:sz="0" w:space="0" w:color="auto"/>
                                                                                                                            <w:left w:val="none" w:sz="0" w:space="0" w:color="auto"/>
                                                                                                                            <w:bottom w:val="none" w:sz="0" w:space="0" w:color="auto"/>
                                                                                                                            <w:right w:val="none" w:sz="0" w:space="0" w:color="auto"/>
                                                                                                                          </w:divBdr>
                                                                                                                        </w:div>
                                                                                                                        <w:div w:id="538007763">
                                                                                                                          <w:marLeft w:val="0"/>
                                                                                                                          <w:marRight w:val="0"/>
                                                                                                                          <w:marTop w:val="0"/>
                                                                                                                          <w:marBottom w:val="0"/>
                                                                                                                          <w:divBdr>
                                                                                                                            <w:top w:val="none" w:sz="0" w:space="0" w:color="auto"/>
                                                                                                                            <w:left w:val="none" w:sz="0" w:space="0" w:color="auto"/>
                                                                                                                            <w:bottom w:val="none" w:sz="0" w:space="0" w:color="auto"/>
                                                                                                                            <w:right w:val="none" w:sz="0" w:space="0" w:color="auto"/>
                                                                                                                          </w:divBdr>
                                                                                                                        </w:div>
                                                                                                                        <w:div w:id="540286339">
                                                                                                                          <w:marLeft w:val="0"/>
                                                                                                                          <w:marRight w:val="0"/>
                                                                                                                          <w:marTop w:val="0"/>
                                                                                                                          <w:marBottom w:val="0"/>
                                                                                                                          <w:divBdr>
                                                                                                                            <w:top w:val="none" w:sz="0" w:space="0" w:color="auto"/>
                                                                                                                            <w:left w:val="none" w:sz="0" w:space="0" w:color="auto"/>
                                                                                                                            <w:bottom w:val="none" w:sz="0" w:space="0" w:color="auto"/>
                                                                                                                            <w:right w:val="none" w:sz="0" w:space="0" w:color="auto"/>
                                                                                                                          </w:divBdr>
                                                                                                                        </w:div>
                                                                                                                        <w:div w:id="541328264">
                                                                                                                          <w:marLeft w:val="0"/>
                                                                                                                          <w:marRight w:val="0"/>
                                                                                                                          <w:marTop w:val="0"/>
                                                                                                                          <w:marBottom w:val="0"/>
                                                                                                                          <w:divBdr>
                                                                                                                            <w:top w:val="none" w:sz="0" w:space="0" w:color="auto"/>
                                                                                                                            <w:left w:val="none" w:sz="0" w:space="0" w:color="auto"/>
                                                                                                                            <w:bottom w:val="none" w:sz="0" w:space="0" w:color="auto"/>
                                                                                                                            <w:right w:val="none" w:sz="0" w:space="0" w:color="auto"/>
                                                                                                                          </w:divBdr>
                                                                                                                        </w:div>
                                                                                                                        <w:div w:id="548690673">
                                                                                                                          <w:marLeft w:val="0"/>
                                                                                                                          <w:marRight w:val="0"/>
                                                                                                                          <w:marTop w:val="0"/>
                                                                                                                          <w:marBottom w:val="0"/>
                                                                                                                          <w:divBdr>
                                                                                                                            <w:top w:val="none" w:sz="0" w:space="0" w:color="auto"/>
                                                                                                                            <w:left w:val="none" w:sz="0" w:space="0" w:color="auto"/>
                                                                                                                            <w:bottom w:val="none" w:sz="0" w:space="0" w:color="auto"/>
                                                                                                                            <w:right w:val="none" w:sz="0" w:space="0" w:color="auto"/>
                                                                                                                          </w:divBdr>
                                                                                                                        </w:div>
                                                                                                                        <w:div w:id="551894130">
                                                                                                                          <w:marLeft w:val="0"/>
                                                                                                                          <w:marRight w:val="0"/>
                                                                                                                          <w:marTop w:val="0"/>
                                                                                                                          <w:marBottom w:val="0"/>
                                                                                                                          <w:divBdr>
                                                                                                                            <w:top w:val="none" w:sz="0" w:space="0" w:color="auto"/>
                                                                                                                            <w:left w:val="none" w:sz="0" w:space="0" w:color="auto"/>
                                                                                                                            <w:bottom w:val="none" w:sz="0" w:space="0" w:color="auto"/>
                                                                                                                            <w:right w:val="none" w:sz="0" w:space="0" w:color="auto"/>
                                                                                                                          </w:divBdr>
                                                                                                                        </w:div>
                                                                                                                        <w:div w:id="567302508">
                                                                                                                          <w:marLeft w:val="0"/>
                                                                                                                          <w:marRight w:val="0"/>
                                                                                                                          <w:marTop w:val="0"/>
                                                                                                                          <w:marBottom w:val="0"/>
                                                                                                                          <w:divBdr>
                                                                                                                            <w:top w:val="none" w:sz="0" w:space="0" w:color="auto"/>
                                                                                                                            <w:left w:val="none" w:sz="0" w:space="0" w:color="auto"/>
                                                                                                                            <w:bottom w:val="none" w:sz="0" w:space="0" w:color="auto"/>
                                                                                                                            <w:right w:val="none" w:sz="0" w:space="0" w:color="auto"/>
                                                                                                                          </w:divBdr>
                                                                                                                        </w:div>
                                                                                                                        <w:div w:id="567419715">
                                                                                                                          <w:marLeft w:val="0"/>
                                                                                                                          <w:marRight w:val="0"/>
                                                                                                                          <w:marTop w:val="0"/>
                                                                                                                          <w:marBottom w:val="0"/>
                                                                                                                          <w:divBdr>
                                                                                                                            <w:top w:val="none" w:sz="0" w:space="0" w:color="auto"/>
                                                                                                                            <w:left w:val="none" w:sz="0" w:space="0" w:color="auto"/>
                                                                                                                            <w:bottom w:val="none" w:sz="0" w:space="0" w:color="auto"/>
                                                                                                                            <w:right w:val="none" w:sz="0" w:space="0" w:color="auto"/>
                                                                                                                          </w:divBdr>
                                                                                                                        </w:div>
                                                                                                                        <w:div w:id="589503430">
                                                                                                                          <w:marLeft w:val="0"/>
                                                                                                                          <w:marRight w:val="0"/>
                                                                                                                          <w:marTop w:val="0"/>
                                                                                                                          <w:marBottom w:val="0"/>
                                                                                                                          <w:divBdr>
                                                                                                                            <w:top w:val="none" w:sz="0" w:space="0" w:color="auto"/>
                                                                                                                            <w:left w:val="none" w:sz="0" w:space="0" w:color="auto"/>
                                                                                                                            <w:bottom w:val="none" w:sz="0" w:space="0" w:color="auto"/>
                                                                                                                            <w:right w:val="none" w:sz="0" w:space="0" w:color="auto"/>
                                                                                                                          </w:divBdr>
                                                                                                                        </w:div>
                                                                                                                        <w:div w:id="614869297">
                                                                                                                          <w:marLeft w:val="0"/>
                                                                                                                          <w:marRight w:val="0"/>
                                                                                                                          <w:marTop w:val="0"/>
                                                                                                                          <w:marBottom w:val="0"/>
                                                                                                                          <w:divBdr>
                                                                                                                            <w:top w:val="none" w:sz="0" w:space="0" w:color="auto"/>
                                                                                                                            <w:left w:val="none" w:sz="0" w:space="0" w:color="auto"/>
                                                                                                                            <w:bottom w:val="none" w:sz="0" w:space="0" w:color="auto"/>
                                                                                                                            <w:right w:val="none" w:sz="0" w:space="0" w:color="auto"/>
                                                                                                                          </w:divBdr>
                                                                                                                        </w:div>
                                                                                                                        <w:div w:id="616907594">
                                                                                                                          <w:marLeft w:val="0"/>
                                                                                                                          <w:marRight w:val="0"/>
                                                                                                                          <w:marTop w:val="0"/>
                                                                                                                          <w:marBottom w:val="0"/>
                                                                                                                          <w:divBdr>
                                                                                                                            <w:top w:val="none" w:sz="0" w:space="0" w:color="auto"/>
                                                                                                                            <w:left w:val="none" w:sz="0" w:space="0" w:color="auto"/>
                                                                                                                            <w:bottom w:val="none" w:sz="0" w:space="0" w:color="auto"/>
                                                                                                                            <w:right w:val="none" w:sz="0" w:space="0" w:color="auto"/>
                                                                                                                          </w:divBdr>
                                                                                                                        </w:div>
                                                                                                                        <w:div w:id="633491460">
                                                                                                                          <w:marLeft w:val="0"/>
                                                                                                                          <w:marRight w:val="0"/>
                                                                                                                          <w:marTop w:val="0"/>
                                                                                                                          <w:marBottom w:val="0"/>
                                                                                                                          <w:divBdr>
                                                                                                                            <w:top w:val="none" w:sz="0" w:space="0" w:color="auto"/>
                                                                                                                            <w:left w:val="none" w:sz="0" w:space="0" w:color="auto"/>
                                                                                                                            <w:bottom w:val="none" w:sz="0" w:space="0" w:color="auto"/>
                                                                                                                            <w:right w:val="none" w:sz="0" w:space="0" w:color="auto"/>
                                                                                                                          </w:divBdr>
                                                                                                                        </w:div>
                                                                                                                        <w:div w:id="633683094">
                                                                                                                          <w:marLeft w:val="0"/>
                                                                                                                          <w:marRight w:val="0"/>
                                                                                                                          <w:marTop w:val="0"/>
                                                                                                                          <w:marBottom w:val="0"/>
                                                                                                                          <w:divBdr>
                                                                                                                            <w:top w:val="none" w:sz="0" w:space="0" w:color="auto"/>
                                                                                                                            <w:left w:val="none" w:sz="0" w:space="0" w:color="auto"/>
                                                                                                                            <w:bottom w:val="none" w:sz="0" w:space="0" w:color="auto"/>
                                                                                                                            <w:right w:val="none" w:sz="0" w:space="0" w:color="auto"/>
                                                                                                                          </w:divBdr>
                                                                                                                        </w:div>
                                                                                                                        <w:div w:id="636646194">
                                                                                                                          <w:marLeft w:val="0"/>
                                                                                                                          <w:marRight w:val="0"/>
                                                                                                                          <w:marTop w:val="0"/>
                                                                                                                          <w:marBottom w:val="0"/>
                                                                                                                          <w:divBdr>
                                                                                                                            <w:top w:val="none" w:sz="0" w:space="0" w:color="auto"/>
                                                                                                                            <w:left w:val="none" w:sz="0" w:space="0" w:color="auto"/>
                                                                                                                            <w:bottom w:val="none" w:sz="0" w:space="0" w:color="auto"/>
                                                                                                                            <w:right w:val="none" w:sz="0" w:space="0" w:color="auto"/>
                                                                                                                          </w:divBdr>
                                                                                                                        </w:div>
                                                                                                                        <w:div w:id="636841375">
                                                                                                                          <w:marLeft w:val="0"/>
                                                                                                                          <w:marRight w:val="0"/>
                                                                                                                          <w:marTop w:val="0"/>
                                                                                                                          <w:marBottom w:val="0"/>
                                                                                                                          <w:divBdr>
                                                                                                                            <w:top w:val="none" w:sz="0" w:space="0" w:color="auto"/>
                                                                                                                            <w:left w:val="none" w:sz="0" w:space="0" w:color="auto"/>
                                                                                                                            <w:bottom w:val="none" w:sz="0" w:space="0" w:color="auto"/>
                                                                                                                            <w:right w:val="none" w:sz="0" w:space="0" w:color="auto"/>
                                                                                                                          </w:divBdr>
                                                                                                                        </w:div>
                                                                                                                        <w:div w:id="644240823">
                                                                                                                          <w:marLeft w:val="0"/>
                                                                                                                          <w:marRight w:val="0"/>
                                                                                                                          <w:marTop w:val="0"/>
                                                                                                                          <w:marBottom w:val="0"/>
                                                                                                                          <w:divBdr>
                                                                                                                            <w:top w:val="none" w:sz="0" w:space="0" w:color="auto"/>
                                                                                                                            <w:left w:val="none" w:sz="0" w:space="0" w:color="auto"/>
                                                                                                                            <w:bottom w:val="none" w:sz="0" w:space="0" w:color="auto"/>
                                                                                                                            <w:right w:val="none" w:sz="0" w:space="0" w:color="auto"/>
                                                                                                                          </w:divBdr>
                                                                                                                        </w:div>
                                                                                                                        <w:div w:id="648829637">
                                                                                                                          <w:marLeft w:val="0"/>
                                                                                                                          <w:marRight w:val="0"/>
                                                                                                                          <w:marTop w:val="0"/>
                                                                                                                          <w:marBottom w:val="0"/>
                                                                                                                          <w:divBdr>
                                                                                                                            <w:top w:val="none" w:sz="0" w:space="0" w:color="auto"/>
                                                                                                                            <w:left w:val="none" w:sz="0" w:space="0" w:color="auto"/>
                                                                                                                            <w:bottom w:val="none" w:sz="0" w:space="0" w:color="auto"/>
                                                                                                                            <w:right w:val="none" w:sz="0" w:space="0" w:color="auto"/>
                                                                                                                          </w:divBdr>
                                                                                                                        </w:div>
                                                                                                                        <w:div w:id="657346866">
                                                                                                                          <w:marLeft w:val="0"/>
                                                                                                                          <w:marRight w:val="0"/>
                                                                                                                          <w:marTop w:val="0"/>
                                                                                                                          <w:marBottom w:val="0"/>
                                                                                                                          <w:divBdr>
                                                                                                                            <w:top w:val="none" w:sz="0" w:space="0" w:color="auto"/>
                                                                                                                            <w:left w:val="none" w:sz="0" w:space="0" w:color="auto"/>
                                                                                                                            <w:bottom w:val="none" w:sz="0" w:space="0" w:color="auto"/>
                                                                                                                            <w:right w:val="none" w:sz="0" w:space="0" w:color="auto"/>
                                                                                                                          </w:divBdr>
                                                                                                                        </w:div>
                                                                                                                        <w:div w:id="659433046">
                                                                                                                          <w:marLeft w:val="0"/>
                                                                                                                          <w:marRight w:val="0"/>
                                                                                                                          <w:marTop w:val="0"/>
                                                                                                                          <w:marBottom w:val="0"/>
                                                                                                                          <w:divBdr>
                                                                                                                            <w:top w:val="none" w:sz="0" w:space="0" w:color="auto"/>
                                                                                                                            <w:left w:val="none" w:sz="0" w:space="0" w:color="auto"/>
                                                                                                                            <w:bottom w:val="none" w:sz="0" w:space="0" w:color="auto"/>
                                                                                                                            <w:right w:val="none" w:sz="0" w:space="0" w:color="auto"/>
                                                                                                                          </w:divBdr>
                                                                                                                        </w:div>
                                                                                                                        <w:div w:id="673994234">
                                                                                                                          <w:marLeft w:val="0"/>
                                                                                                                          <w:marRight w:val="0"/>
                                                                                                                          <w:marTop w:val="0"/>
                                                                                                                          <w:marBottom w:val="0"/>
                                                                                                                          <w:divBdr>
                                                                                                                            <w:top w:val="none" w:sz="0" w:space="0" w:color="auto"/>
                                                                                                                            <w:left w:val="none" w:sz="0" w:space="0" w:color="auto"/>
                                                                                                                            <w:bottom w:val="none" w:sz="0" w:space="0" w:color="auto"/>
                                                                                                                            <w:right w:val="none" w:sz="0" w:space="0" w:color="auto"/>
                                                                                                                          </w:divBdr>
                                                                                                                        </w:div>
                                                                                                                        <w:div w:id="678120287">
                                                                                                                          <w:marLeft w:val="0"/>
                                                                                                                          <w:marRight w:val="0"/>
                                                                                                                          <w:marTop w:val="0"/>
                                                                                                                          <w:marBottom w:val="0"/>
                                                                                                                          <w:divBdr>
                                                                                                                            <w:top w:val="none" w:sz="0" w:space="0" w:color="auto"/>
                                                                                                                            <w:left w:val="none" w:sz="0" w:space="0" w:color="auto"/>
                                                                                                                            <w:bottom w:val="none" w:sz="0" w:space="0" w:color="auto"/>
                                                                                                                            <w:right w:val="none" w:sz="0" w:space="0" w:color="auto"/>
                                                                                                                          </w:divBdr>
                                                                                                                        </w:div>
                                                                                                                        <w:div w:id="697971424">
                                                                                                                          <w:marLeft w:val="0"/>
                                                                                                                          <w:marRight w:val="0"/>
                                                                                                                          <w:marTop w:val="0"/>
                                                                                                                          <w:marBottom w:val="0"/>
                                                                                                                          <w:divBdr>
                                                                                                                            <w:top w:val="none" w:sz="0" w:space="0" w:color="auto"/>
                                                                                                                            <w:left w:val="none" w:sz="0" w:space="0" w:color="auto"/>
                                                                                                                            <w:bottom w:val="none" w:sz="0" w:space="0" w:color="auto"/>
                                                                                                                            <w:right w:val="none" w:sz="0" w:space="0" w:color="auto"/>
                                                                                                                          </w:divBdr>
                                                                                                                        </w:div>
                                                                                                                        <w:div w:id="698239625">
                                                                                                                          <w:marLeft w:val="0"/>
                                                                                                                          <w:marRight w:val="0"/>
                                                                                                                          <w:marTop w:val="0"/>
                                                                                                                          <w:marBottom w:val="0"/>
                                                                                                                          <w:divBdr>
                                                                                                                            <w:top w:val="none" w:sz="0" w:space="0" w:color="auto"/>
                                                                                                                            <w:left w:val="none" w:sz="0" w:space="0" w:color="auto"/>
                                                                                                                            <w:bottom w:val="none" w:sz="0" w:space="0" w:color="auto"/>
                                                                                                                            <w:right w:val="none" w:sz="0" w:space="0" w:color="auto"/>
                                                                                                                          </w:divBdr>
                                                                                                                        </w:div>
                                                                                                                        <w:div w:id="701171305">
                                                                                                                          <w:marLeft w:val="0"/>
                                                                                                                          <w:marRight w:val="0"/>
                                                                                                                          <w:marTop w:val="0"/>
                                                                                                                          <w:marBottom w:val="0"/>
                                                                                                                          <w:divBdr>
                                                                                                                            <w:top w:val="none" w:sz="0" w:space="0" w:color="auto"/>
                                                                                                                            <w:left w:val="none" w:sz="0" w:space="0" w:color="auto"/>
                                                                                                                            <w:bottom w:val="none" w:sz="0" w:space="0" w:color="auto"/>
                                                                                                                            <w:right w:val="none" w:sz="0" w:space="0" w:color="auto"/>
                                                                                                                          </w:divBdr>
                                                                                                                        </w:div>
                                                                                                                        <w:div w:id="710108834">
                                                                                                                          <w:marLeft w:val="0"/>
                                                                                                                          <w:marRight w:val="0"/>
                                                                                                                          <w:marTop w:val="0"/>
                                                                                                                          <w:marBottom w:val="0"/>
                                                                                                                          <w:divBdr>
                                                                                                                            <w:top w:val="none" w:sz="0" w:space="0" w:color="auto"/>
                                                                                                                            <w:left w:val="none" w:sz="0" w:space="0" w:color="auto"/>
                                                                                                                            <w:bottom w:val="none" w:sz="0" w:space="0" w:color="auto"/>
                                                                                                                            <w:right w:val="none" w:sz="0" w:space="0" w:color="auto"/>
                                                                                                                          </w:divBdr>
                                                                                                                        </w:div>
                                                                                                                        <w:div w:id="718088633">
                                                                                                                          <w:marLeft w:val="0"/>
                                                                                                                          <w:marRight w:val="0"/>
                                                                                                                          <w:marTop w:val="0"/>
                                                                                                                          <w:marBottom w:val="0"/>
                                                                                                                          <w:divBdr>
                                                                                                                            <w:top w:val="none" w:sz="0" w:space="0" w:color="auto"/>
                                                                                                                            <w:left w:val="none" w:sz="0" w:space="0" w:color="auto"/>
                                                                                                                            <w:bottom w:val="none" w:sz="0" w:space="0" w:color="auto"/>
                                                                                                                            <w:right w:val="none" w:sz="0" w:space="0" w:color="auto"/>
                                                                                                                          </w:divBdr>
                                                                                                                        </w:div>
                                                                                                                        <w:div w:id="721976109">
                                                                                                                          <w:marLeft w:val="0"/>
                                                                                                                          <w:marRight w:val="0"/>
                                                                                                                          <w:marTop w:val="0"/>
                                                                                                                          <w:marBottom w:val="0"/>
                                                                                                                          <w:divBdr>
                                                                                                                            <w:top w:val="none" w:sz="0" w:space="0" w:color="auto"/>
                                                                                                                            <w:left w:val="none" w:sz="0" w:space="0" w:color="auto"/>
                                                                                                                            <w:bottom w:val="none" w:sz="0" w:space="0" w:color="auto"/>
                                                                                                                            <w:right w:val="none" w:sz="0" w:space="0" w:color="auto"/>
                                                                                                                          </w:divBdr>
                                                                                                                        </w:div>
                                                                                                                        <w:div w:id="727655858">
                                                                                                                          <w:marLeft w:val="0"/>
                                                                                                                          <w:marRight w:val="0"/>
                                                                                                                          <w:marTop w:val="0"/>
                                                                                                                          <w:marBottom w:val="0"/>
                                                                                                                          <w:divBdr>
                                                                                                                            <w:top w:val="none" w:sz="0" w:space="0" w:color="auto"/>
                                                                                                                            <w:left w:val="none" w:sz="0" w:space="0" w:color="auto"/>
                                                                                                                            <w:bottom w:val="none" w:sz="0" w:space="0" w:color="auto"/>
                                                                                                                            <w:right w:val="none" w:sz="0" w:space="0" w:color="auto"/>
                                                                                                                          </w:divBdr>
                                                                                                                        </w:div>
                                                                                                                        <w:div w:id="741173918">
                                                                                                                          <w:marLeft w:val="0"/>
                                                                                                                          <w:marRight w:val="0"/>
                                                                                                                          <w:marTop w:val="0"/>
                                                                                                                          <w:marBottom w:val="0"/>
                                                                                                                          <w:divBdr>
                                                                                                                            <w:top w:val="none" w:sz="0" w:space="0" w:color="auto"/>
                                                                                                                            <w:left w:val="none" w:sz="0" w:space="0" w:color="auto"/>
                                                                                                                            <w:bottom w:val="none" w:sz="0" w:space="0" w:color="auto"/>
                                                                                                                            <w:right w:val="none" w:sz="0" w:space="0" w:color="auto"/>
                                                                                                                          </w:divBdr>
                                                                                                                        </w:div>
                                                                                                                        <w:div w:id="751437386">
                                                                                                                          <w:marLeft w:val="0"/>
                                                                                                                          <w:marRight w:val="0"/>
                                                                                                                          <w:marTop w:val="0"/>
                                                                                                                          <w:marBottom w:val="0"/>
                                                                                                                          <w:divBdr>
                                                                                                                            <w:top w:val="none" w:sz="0" w:space="0" w:color="auto"/>
                                                                                                                            <w:left w:val="none" w:sz="0" w:space="0" w:color="auto"/>
                                                                                                                            <w:bottom w:val="none" w:sz="0" w:space="0" w:color="auto"/>
                                                                                                                            <w:right w:val="none" w:sz="0" w:space="0" w:color="auto"/>
                                                                                                                          </w:divBdr>
                                                                                                                        </w:div>
                                                                                                                        <w:div w:id="769590186">
                                                                                                                          <w:marLeft w:val="0"/>
                                                                                                                          <w:marRight w:val="0"/>
                                                                                                                          <w:marTop w:val="0"/>
                                                                                                                          <w:marBottom w:val="0"/>
                                                                                                                          <w:divBdr>
                                                                                                                            <w:top w:val="none" w:sz="0" w:space="0" w:color="auto"/>
                                                                                                                            <w:left w:val="none" w:sz="0" w:space="0" w:color="auto"/>
                                                                                                                            <w:bottom w:val="none" w:sz="0" w:space="0" w:color="auto"/>
                                                                                                                            <w:right w:val="none" w:sz="0" w:space="0" w:color="auto"/>
                                                                                                                          </w:divBdr>
                                                                                                                        </w:div>
                                                                                                                        <w:div w:id="786042119">
                                                                                                                          <w:marLeft w:val="0"/>
                                                                                                                          <w:marRight w:val="0"/>
                                                                                                                          <w:marTop w:val="0"/>
                                                                                                                          <w:marBottom w:val="0"/>
                                                                                                                          <w:divBdr>
                                                                                                                            <w:top w:val="none" w:sz="0" w:space="0" w:color="auto"/>
                                                                                                                            <w:left w:val="none" w:sz="0" w:space="0" w:color="auto"/>
                                                                                                                            <w:bottom w:val="none" w:sz="0" w:space="0" w:color="auto"/>
                                                                                                                            <w:right w:val="none" w:sz="0" w:space="0" w:color="auto"/>
                                                                                                                          </w:divBdr>
                                                                                                                        </w:div>
                                                                                                                        <w:div w:id="786315570">
                                                                                                                          <w:marLeft w:val="0"/>
                                                                                                                          <w:marRight w:val="0"/>
                                                                                                                          <w:marTop w:val="0"/>
                                                                                                                          <w:marBottom w:val="0"/>
                                                                                                                          <w:divBdr>
                                                                                                                            <w:top w:val="none" w:sz="0" w:space="0" w:color="auto"/>
                                                                                                                            <w:left w:val="none" w:sz="0" w:space="0" w:color="auto"/>
                                                                                                                            <w:bottom w:val="none" w:sz="0" w:space="0" w:color="auto"/>
                                                                                                                            <w:right w:val="none" w:sz="0" w:space="0" w:color="auto"/>
                                                                                                                          </w:divBdr>
                                                                                                                        </w:div>
                                                                                                                        <w:div w:id="791366762">
                                                                                                                          <w:marLeft w:val="0"/>
                                                                                                                          <w:marRight w:val="0"/>
                                                                                                                          <w:marTop w:val="0"/>
                                                                                                                          <w:marBottom w:val="0"/>
                                                                                                                          <w:divBdr>
                                                                                                                            <w:top w:val="none" w:sz="0" w:space="0" w:color="auto"/>
                                                                                                                            <w:left w:val="none" w:sz="0" w:space="0" w:color="auto"/>
                                                                                                                            <w:bottom w:val="none" w:sz="0" w:space="0" w:color="auto"/>
                                                                                                                            <w:right w:val="none" w:sz="0" w:space="0" w:color="auto"/>
                                                                                                                          </w:divBdr>
                                                                                                                        </w:div>
                                                                                                                        <w:div w:id="794444079">
                                                                                                                          <w:marLeft w:val="0"/>
                                                                                                                          <w:marRight w:val="0"/>
                                                                                                                          <w:marTop w:val="0"/>
                                                                                                                          <w:marBottom w:val="0"/>
                                                                                                                          <w:divBdr>
                                                                                                                            <w:top w:val="none" w:sz="0" w:space="0" w:color="auto"/>
                                                                                                                            <w:left w:val="none" w:sz="0" w:space="0" w:color="auto"/>
                                                                                                                            <w:bottom w:val="none" w:sz="0" w:space="0" w:color="auto"/>
                                                                                                                            <w:right w:val="none" w:sz="0" w:space="0" w:color="auto"/>
                                                                                                                          </w:divBdr>
                                                                                                                        </w:div>
                                                                                                                        <w:div w:id="795568434">
                                                                                                                          <w:marLeft w:val="0"/>
                                                                                                                          <w:marRight w:val="0"/>
                                                                                                                          <w:marTop w:val="0"/>
                                                                                                                          <w:marBottom w:val="0"/>
                                                                                                                          <w:divBdr>
                                                                                                                            <w:top w:val="none" w:sz="0" w:space="0" w:color="auto"/>
                                                                                                                            <w:left w:val="none" w:sz="0" w:space="0" w:color="auto"/>
                                                                                                                            <w:bottom w:val="none" w:sz="0" w:space="0" w:color="auto"/>
                                                                                                                            <w:right w:val="none" w:sz="0" w:space="0" w:color="auto"/>
                                                                                                                          </w:divBdr>
                                                                                                                        </w:div>
                                                                                                                        <w:div w:id="810294386">
                                                                                                                          <w:marLeft w:val="0"/>
                                                                                                                          <w:marRight w:val="0"/>
                                                                                                                          <w:marTop w:val="0"/>
                                                                                                                          <w:marBottom w:val="0"/>
                                                                                                                          <w:divBdr>
                                                                                                                            <w:top w:val="none" w:sz="0" w:space="0" w:color="auto"/>
                                                                                                                            <w:left w:val="none" w:sz="0" w:space="0" w:color="auto"/>
                                                                                                                            <w:bottom w:val="none" w:sz="0" w:space="0" w:color="auto"/>
                                                                                                                            <w:right w:val="none" w:sz="0" w:space="0" w:color="auto"/>
                                                                                                                          </w:divBdr>
                                                                                                                        </w:div>
                                                                                                                        <w:div w:id="831264671">
                                                                                                                          <w:marLeft w:val="0"/>
                                                                                                                          <w:marRight w:val="0"/>
                                                                                                                          <w:marTop w:val="0"/>
                                                                                                                          <w:marBottom w:val="0"/>
                                                                                                                          <w:divBdr>
                                                                                                                            <w:top w:val="none" w:sz="0" w:space="0" w:color="auto"/>
                                                                                                                            <w:left w:val="none" w:sz="0" w:space="0" w:color="auto"/>
                                                                                                                            <w:bottom w:val="none" w:sz="0" w:space="0" w:color="auto"/>
                                                                                                                            <w:right w:val="none" w:sz="0" w:space="0" w:color="auto"/>
                                                                                                                          </w:divBdr>
                                                                                                                        </w:div>
                                                                                                                        <w:div w:id="834033367">
                                                                                                                          <w:marLeft w:val="0"/>
                                                                                                                          <w:marRight w:val="0"/>
                                                                                                                          <w:marTop w:val="0"/>
                                                                                                                          <w:marBottom w:val="0"/>
                                                                                                                          <w:divBdr>
                                                                                                                            <w:top w:val="none" w:sz="0" w:space="0" w:color="auto"/>
                                                                                                                            <w:left w:val="none" w:sz="0" w:space="0" w:color="auto"/>
                                                                                                                            <w:bottom w:val="none" w:sz="0" w:space="0" w:color="auto"/>
                                                                                                                            <w:right w:val="none" w:sz="0" w:space="0" w:color="auto"/>
                                                                                                                          </w:divBdr>
                                                                                                                        </w:div>
                                                                                                                        <w:div w:id="840896684">
                                                                                                                          <w:marLeft w:val="0"/>
                                                                                                                          <w:marRight w:val="0"/>
                                                                                                                          <w:marTop w:val="0"/>
                                                                                                                          <w:marBottom w:val="0"/>
                                                                                                                          <w:divBdr>
                                                                                                                            <w:top w:val="none" w:sz="0" w:space="0" w:color="auto"/>
                                                                                                                            <w:left w:val="none" w:sz="0" w:space="0" w:color="auto"/>
                                                                                                                            <w:bottom w:val="none" w:sz="0" w:space="0" w:color="auto"/>
                                                                                                                            <w:right w:val="none" w:sz="0" w:space="0" w:color="auto"/>
                                                                                                                          </w:divBdr>
                                                                                                                        </w:div>
                                                                                                                        <w:div w:id="840966864">
                                                                                                                          <w:marLeft w:val="0"/>
                                                                                                                          <w:marRight w:val="0"/>
                                                                                                                          <w:marTop w:val="0"/>
                                                                                                                          <w:marBottom w:val="0"/>
                                                                                                                          <w:divBdr>
                                                                                                                            <w:top w:val="none" w:sz="0" w:space="0" w:color="auto"/>
                                                                                                                            <w:left w:val="none" w:sz="0" w:space="0" w:color="auto"/>
                                                                                                                            <w:bottom w:val="none" w:sz="0" w:space="0" w:color="auto"/>
                                                                                                                            <w:right w:val="none" w:sz="0" w:space="0" w:color="auto"/>
                                                                                                                          </w:divBdr>
                                                                                                                        </w:div>
                                                                                                                        <w:div w:id="849609200">
                                                                                                                          <w:marLeft w:val="0"/>
                                                                                                                          <w:marRight w:val="0"/>
                                                                                                                          <w:marTop w:val="0"/>
                                                                                                                          <w:marBottom w:val="0"/>
                                                                                                                          <w:divBdr>
                                                                                                                            <w:top w:val="none" w:sz="0" w:space="0" w:color="auto"/>
                                                                                                                            <w:left w:val="none" w:sz="0" w:space="0" w:color="auto"/>
                                                                                                                            <w:bottom w:val="none" w:sz="0" w:space="0" w:color="auto"/>
                                                                                                                            <w:right w:val="none" w:sz="0" w:space="0" w:color="auto"/>
                                                                                                                          </w:divBdr>
                                                                                                                        </w:div>
                                                                                                                        <w:div w:id="865025650">
                                                                                                                          <w:marLeft w:val="0"/>
                                                                                                                          <w:marRight w:val="0"/>
                                                                                                                          <w:marTop w:val="0"/>
                                                                                                                          <w:marBottom w:val="0"/>
                                                                                                                          <w:divBdr>
                                                                                                                            <w:top w:val="none" w:sz="0" w:space="0" w:color="auto"/>
                                                                                                                            <w:left w:val="none" w:sz="0" w:space="0" w:color="auto"/>
                                                                                                                            <w:bottom w:val="none" w:sz="0" w:space="0" w:color="auto"/>
                                                                                                                            <w:right w:val="none" w:sz="0" w:space="0" w:color="auto"/>
                                                                                                                          </w:divBdr>
                                                                                                                        </w:div>
                                                                                                                        <w:div w:id="869606834">
                                                                                                                          <w:marLeft w:val="0"/>
                                                                                                                          <w:marRight w:val="0"/>
                                                                                                                          <w:marTop w:val="0"/>
                                                                                                                          <w:marBottom w:val="0"/>
                                                                                                                          <w:divBdr>
                                                                                                                            <w:top w:val="none" w:sz="0" w:space="0" w:color="auto"/>
                                                                                                                            <w:left w:val="none" w:sz="0" w:space="0" w:color="auto"/>
                                                                                                                            <w:bottom w:val="none" w:sz="0" w:space="0" w:color="auto"/>
                                                                                                                            <w:right w:val="none" w:sz="0" w:space="0" w:color="auto"/>
                                                                                                                          </w:divBdr>
                                                                                                                        </w:div>
                                                                                                                        <w:div w:id="892959104">
                                                                                                                          <w:marLeft w:val="0"/>
                                                                                                                          <w:marRight w:val="0"/>
                                                                                                                          <w:marTop w:val="0"/>
                                                                                                                          <w:marBottom w:val="0"/>
                                                                                                                          <w:divBdr>
                                                                                                                            <w:top w:val="none" w:sz="0" w:space="0" w:color="auto"/>
                                                                                                                            <w:left w:val="none" w:sz="0" w:space="0" w:color="auto"/>
                                                                                                                            <w:bottom w:val="none" w:sz="0" w:space="0" w:color="auto"/>
                                                                                                                            <w:right w:val="none" w:sz="0" w:space="0" w:color="auto"/>
                                                                                                                          </w:divBdr>
                                                                                                                        </w:div>
                                                                                                                        <w:div w:id="901214970">
                                                                                                                          <w:marLeft w:val="0"/>
                                                                                                                          <w:marRight w:val="0"/>
                                                                                                                          <w:marTop w:val="0"/>
                                                                                                                          <w:marBottom w:val="0"/>
                                                                                                                          <w:divBdr>
                                                                                                                            <w:top w:val="none" w:sz="0" w:space="0" w:color="auto"/>
                                                                                                                            <w:left w:val="none" w:sz="0" w:space="0" w:color="auto"/>
                                                                                                                            <w:bottom w:val="none" w:sz="0" w:space="0" w:color="auto"/>
                                                                                                                            <w:right w:val="none" w:sz="0" w:space="0" w:color="auto"/>
                                                                                                                          </w:divBdr>
                                                                                                                        </w:div>
                                                                                                                        <w:div w:id="901520680">
                                                                                                                          <w:marLeft w:val="0"/>
                                                                                                                          <w:marRight w:val="0"/>
                                                                                                                          <w:marTop w:val="0"/>
                                                                                                                          <w:marBottom w:val="0"/>
                                                                                                                          <w:divBdr>
                                                                                                                            <w:top w:val="none" w:sz="0" w:space="0" w:color="auto"/>
                                                                                                                            <w:left w:val="none" w:sz="0" w:space="0" w:color="auto"/>
                                                                                                                            <w:bottom w:val="none" w:sz="0" w:space="0" w:color="auto"/>
                                                                                                                            <w:right w:val="none" w:sz="0" w:space="0" w:color="auto"/>
                                                                                                                          </w:divBdr>
                                                                                                                        </w:div>
                                                                                                                        <w:div w:id="909968165">
                                                                                                                          <w:marLeft w:val="0"/>
                                                                                                                          <w:marRight w:val="0"/>
                                                                                                                          <w:marTop w:val="0"/>
                                                                                                                          <w:marBottom w:val="0"/>
                                                                                                                          <w:divBdr>
                                                                                                                            <w:top w:val="none" w:sz="0" w:space="0" w:color="auto"/>
                                                                                                                            <w:left w:val="none" w:sz="0" w:space="0" w:color="auto"/>
                                                                                                                            <w:bottom w:val="none" w:sz="0" w:space="0" w:color="auto"/>
                                                                                                                            <w:right w:val="none" w:sz="0" w:space="0" w:color="auto"/>
                                                                                                                          </w:divBdr>
                                                                                                                        </w:div>
                                                                                                                        <w:div w:id="913247870">
                                                                                                                          <w:marLeft w:val="0"/>
                                                                                                                          <w:marRight w:val="0"/>
                                                                                                                          <w:marTop w:val="0"/>
                                                                                                                          <w:marBottom w:val="0"/>
                                                                                                                          <w:divBdr>
                                                                                                                            <w:top w:val="none" w:sz="0" w:space="0" w:color="auto"/>
                                                                                                                            <w:left w:val="none" w:sz="0" w:space="0" w:color="auto"/>
                                                                                                                            <w:bottom w:val="none" w:sz="0" w:space="0" w:color="auto"/>
                                                                                                                            <w:right w:val="none" w:sz="0" w:space="0" w:color="auto"/>
                                                                                                                          </w:divBdr>
                                                                                                                        </w:div>
                                                                                                                        <w:div w:id="923300226">
                                                                                                                          <w:marLeft w:val="0"/>
                                                                                                                          <w:marRight w:val="0"/>
                                                                                                                          <w:marTop w:val="0"/>
                                                                                                                          <w:marBottom w:val="0"/>
                                                                                                                          <w:divBdr>
                                                                                                                            <w:top w:val="none" w:sz="0" w:space="0" w:color="auto"/>
                                                                                                                            <w:left w:val="none" w:sz="0" w:space="0" w:color="auto"/>
                                                                                                                            <w:bottom w:val="none" w:sz="0" w:space="0" w:color="auto"/>
                                                                                                                            <w:right w:val="none" w:sz="0" w:space="0" w:color="auto"/>
                                                                                                                          </w:divBdr>
                                                                                                                        </w:div>
                                                                                                                        <w:div w:id="931820680">
                                                                                                                          <w:marLeft w:val="0"/>
                                                                                                                          <w:marRight w:val="0"/>
                                                                                                                          <w:marTop w:val="0"/>
                                                                                                                          <w:marBottom w:val="0"/>
                                                                                                                          <w:divBdr>
                                                                                                                            <w:top w:val="none" w:sz="0" w:space="0" w:color="auto"/>
                                                                                                                            <w:left w:val="none" w:sz="0" w:space="0" w:color="auto"/>
                                                                                                                            <w:bottom w:val="none" w:sz="0" w:space="0" w:color="auto"/>
                                                                                                                            <w:right w:val="none" w:sz="0" w:space="0" w:color="auto"/>
                                                                                                                          </w:divBdr>
                                                                                                                        </w:div>
                                                                                                                        <w:div w:id="944000935">
                                                                                                                          <w:marLeft w:val="0"/>
                                                                                                                          <w:marRight w:val="0"/>
                                                                                                                          <w:marTop w:val="0"/>
                                                                                                                          <w:marBottom w:val="0"/>
                                                                                                                          <w:divBdr>
                                                                                                                            <w:top w:val="none" w:sz="0" w:space="0" w:color="auto"/>
                                                                                                                            <w:left w:val="none" w:sz="0" w:space="0" w:color="auto"/>
                                                                                                                            <w:bottom w:val="none" w:sz="0" w:space="0" w:color="auto"/>
                                                                                                                            <w:right w:val="none" w:sz="0" w:space="0" w:color="auto"/>
                                                                                                                          </w:divBdr>
                                                                                                                        </w:div>
                                                                                                                        <w:div w:id="948662787">
                                                                                                                          <w:marLeft w:val="0"/>
                                                                                                                          <w:marRight w:val="0"/>
                                                                                                                          <w:marTop w:val="0"/>
                                                                                                                          <w:marBottom w:val="0"/>
                                                                                                                          <w:divBdr>
                                                                                                                            <w:top w:val="none" w:sz="0" w:space="0" w:color="auto"/>
                                                                                                                            <w:left w:val="none" w:sz="0" w:space="0" w:color="auto"/>
                                                                                                                            <w:bottom w:val="none" w:sz="0" w:space="0" w:color="auto"/>
                                                                                                                            <w:right w:val="none" w:sz="0" w:space="0" w:color="auto"/>
                                                                                                                          </w:divBdr>
                                                                                                                        </w:div>
                                                                                                                        <w:div w:id="958488758">
                                                                                                                          <w:marLeft w:val="0"/>
                                                                                                                          <w:marRight w:val="0"/>
                                                                                                                          <w:marTop w:val="0"/>
                                                                                                                          <w:marBottom w:val="0"/>
                                                                                                                          <w:divBdr>
                                                                                                                            <w:top w:val="none" w:sz="0" w:space="0" w:color="auto"/>
                                                                                                                            <w:left w:val="none" w:sz="0" w:space="0" w:color="auto"/>
                                                                                                                            <w:bottom w:val="none" w:sz="0" w:space="0" w:color="auto"/>
                                                                                                                            <w:right w:val="none" w:sz="0" w:space="0" w:color="auto"/>
                                                                                                                          </w:divBdr>
                                                                                                                        </w:div>
                                                                                                                        <w:div w:id="960191647">
                                                                                                                          <w:marLeft w:val="0"/>
                                                                                                                          <w:marRight w:val="0"/>
                                                                                                                          <w:marTop w:val="0"/>
                                                                                                                          <w:marBottom w:val="0"/>
                                                                                                                          <w:divBdr>
                                                                                                                            <w:top w:val="none" w:sz="0" w:space="0" w:color="auto"/>
                                                                                                                            <w:left w:val="none" w:sz="0" w:space="0" w:color="auto"/>
                                                                                                                            <w:bottom w:val="none" w:sz="0" w:space="0" w:color="auto"/>
                                                                                                                            <w:right w:val="none" w:sz="0" w:space="0" w:color="auto"/>
                                                                                                                          </w:divBdr>
                                                                                                                        </w:div>
                                                                                                                        <w:div w:id="962617765">
                                                                                                                          <w:marLeft w:val="0"/>
                                                                                                                          <w:marRight w:val="0"/>
                                                                                                                          <w:marTop w:val="0"/>
                                                                                                                          <w:marBottom w:val="0"/>
                                                                                                                          <w:divBdr>
                                                                                                                            <w:top w:val="none" w:sz="0" w:space="0" w:color="auto"/>
                                                                                                                            <w:left w:val="none" w:sz="0" w:space="0" w:color="auto"/>
                                                                                                                            <w:bottom w:val="none" w:sz="0" w:space="0" w:color="auto"/>
                                                                                                                            <w:right w:val="none" w:sz="0" w:space="0" w:color="auto"/>
                                                                                                                          </w:divBdr>
                                                                                                                        </w:div>
                                                                                                                        <w:div w:id="990448506">
                                                                                                                          <w:marLeft w:val="0"/>
                                                                                                                          <w:marRight w:val="0"/>
                                                                                                                          <w:marTop w:val="0"/>
                                                                                                                          <w:marBottom w:val="0"/>
                                                                                                                          <w:divBdr>
                                                                                                                            <w:top w:val="none" w:sz="0" w:space="0" w:color="auto"/>
                                                                                                                            <w:left w:val="none" w:sz="0" w:space="0" w:color="auto"/>
                                                                                                                            <w:bottom w:val="none" w:sz="0" w:space="0" w:color="auto"/>
                                                                                                                            <w:right w:val="none" w:sz="0" w:space="0" w:color="auto"/>
                                                                                                                          </w:divBdr>
                                                                                                                        </w:div>
                                                                                                                        <w:div w:id="993410580">
                                                                                                                          <w:marLeft w:val="0"/>
                                                                                                                          <w:marRight w:val="0"/>
                                                                                                                          <w:marTop w:val="0"/>
                                                                                                                          <w:marBottom w:val="0"/>
                                                                                                                          <w:divBdr>
                                                                                                                            <w:top w:val="none" w:sz="0" w:space="0" w:color="auto"/>
                                                                                                                            <w:left w:val="none" w:sz="0" w:space="0" w:color="auto"/>
                                                                                                                            <w:bottom w:val="none" w:sz="0" w:space="0" w:color="auto"/>
                                                                                                                            <w:right w:val="none" w:sz="0" w:space="0" w:color="auto"/>
                                                                                                                          </w:divBdr>
                                                                                                                        </w:div>
                                                                                                                        <w:div w:id="1003511529">
                                                                                                                          <w:marLeft w:val="0"/>
                                                                                                                          <w:marRight w:val="0"/>
                                                                                                                          <w:marTop w:val="0"/>
                                                                                                                          <w:marBottom w:val="0"/>
                                                                                                                          <w:divBdr>
                                                                                                                            <w:top w:val="none" w:sz="0" w:space="0" w:color="auto"/>
                                                                                                                            <w:left w:val="none" w:sz="0" w:space="0" w:color="auto"/>
                                                                                                                            <w:bottom w:val="none" w:sz="0" w:space="0" w:color="auto"/>
                                                                                                                            <w:right w:val="none" w:sz="0" w:space="0" w:color="auto"/>
                                                                                                                          </w:divBdr>
                                                                                                                        </w:div>
                                                                                                                        <w:div w:id="1009911094">
                                                                                                                          <w:marLeft w:val="0"/>
                                                                                                                          <w:marRight w:val="0"/>
                                                                                                                          <w:marTop w:val="0"/>
                                                                                                                          <w:marBottom w:val="0"/>
                                                                                                                          <w:divBdr>
                                                                                                                            <w:top w:val="none" w:sz="0" w:space="0" w:color="auto"/>
                                                                                                                            <w:left w:val="none" w:sz="0" w:space="0" w:color="auto"/>
                                                                                                                            <w:bottom w:val="none" w:sz="0" w:space="0" w:color="auto"/>
                                                                                                                            <w:right w:val="none" w:sz="0" w:space="0" w:color="auto"/>
                                                                                                                          </w:divBdr>
                                                                                                                        </w:div>
                                                                                                                        <w:div w:id="1028599825">
                                                                                                                          <w:marLeft w:val="0"/>
                                                                                                                          <w:marRight w:val="0"/>
                                                                                                                          <w:marTop w:val="0"/>
                                                                                                                          <w:marBottom w:val="0"/>
                                                                                                                          <w:divBdr>
                                                                                                                            <w:top w:val="none" w:sz="0" w:space="0" w:color="auto"/>
                                                                                                                            <w:left w:val="none" w:sz="0" w:space="0" w:color="auto"/>
                                                                                                                            <w:bottom w:val="none" w:sz="0" w:space="0" w:color="auto"/>
                                                                                                                            <w:right w:val="none" w:sz="0" w:space="0" w:color="auto"/>
                                                                                                                          </w:divBdr>
                                                                                                                        </w:div>
                                                                                                                        <w:div w:id="1050615293">
                                                                                                                          <w:marLeft w:val="0"/>
                                                                                                                          <w:marRight w:val="0"/>
                                                                                                                          <w:marTop w:val="0"/>
                                                                                                                          <w:marBottom w:val="0"/>
                                                                                                                          <w:divBdr>
                                                                                                                            <w:top w:val="none" w:sz="0" w:space="0" w:color="auto"/>
                                                                                                                            <w:left w:val="none" w:sz="0" w:space="0" w:color="auto"/>
                                                                                                                            <w:bottom w:val="none" w:sz="0" w:space="0" w:color="auto"/>
                                                                                                                            <w:right w:val="none" w:sz="0" w:space="0" w:color="auto"/>
                                                                                                                          </w:divBdr>
                                                                                                                        </w:div>
                                                                                                                        <w:div w:id="1058281951">
                                                                                                                          <w:marLeft w:val="0"/>
                                                                                                                          <w:marRight w:val="0"/>
                                                                                                                          <w:marTop w:val="0"/>
                                                                                                                          <w:marBottom w:val="0"/>
                                                                                                                          <w:divBdr>
                                                                                                                            <w:top w:val="none" w:sz="0" w:space="0" w:color="auto"/>
                                                                                                                            <w:left w:val="none" w:sz="0" w:space="0" w:color="auto"/>
                                                                                                                            <w:bottom w:val="none" w:sz="0" w:space="0" w:color="auto"/>
                                                                                                                            <w:right w:val="none" w:sz="0" w:space="0" w:color="auto"/>
                                                                                                                          </w:divBdr>
                                                                                                                        </w:div>
                                                                                                                        <w:div w:id="1078597524">
                                                                                                                          <w:marLeft w:val="0"/>
                                                                                                                          <w:marRight w:val="0"/>
                                                                                                                          <w:marTop w:val="0"/>
                                                                                                                          <w:marBottom w:val="0"/>
                                                                                                                          <w:divBdr>
                                                                                                                            <w:top w:val="none" w:sz="0" w:space="0" w:color="auto"/>
                                                                                                                            <w:left w:val="none" w:sz="0" w:space="0" w:color="auto"/>
                                                                                                                            <w:bottom w:val="none" w:sz="0" w:space="0" w:color="auto"/>
                                                                                                                            <w:right w:val="none" w:sz="0" w:space="0" w:color="auto"/>
                                                                                                                          </w:divBdr>
                                                                                                                        </w:div>
                                                                                                                        <w:div w:id="1079524433">
                                                                                                                          <w:marLeft w:val="0"/>
                                                                                                                          <w:marRight w:val="0"/>
                                                                                                                          <w:marTop w:val="0"/>
                                                                                                                          <w:marBottom w:val="0"/>
                                                                                                                          <w:divBdr>
                                                                                                                            <w:top w:val="none" w:sz="0" w:space="0" w:color="auto"/>
                                                                                                                            <w:left w:val="none" w:sz="0" w:space="0" w:color="auto"/>
                                                                                                                            <w:bottom w:val="none" w:sz="0" w:space="0" w:color="auto"/>
                                                                                                                            <w:right w:val="none" w:sz="0" w:space="0" w:color="auto"/>
                                                                                                                          </w:divBdr>
                                                                                                                        </w:div>
                                                                                                                        <w:div w:id="1089542797">
                                                                                                                          <w:marLeft w:val="0"/>
                                                                                                                          <w:marRight w:val="0"/>
                                                                                                                          <w:marTop w:val="0"/>
                                                                                                                          <w:marBottom w:val="0"/>
                                                                                                                          <w:divBdr>
                                                                                                                            <w:top w:val="none" w:sz="0" w:space="0" w:color="auto"/>
                                                                                                                            <w:left w:val="none" w:sz="0" w:space="0" w:color="auto"/>
                                                                                                                            <w:bottom w:val="none" w:sz="0" w:space="0" w:color="auto"/>
                                                                                                                            <w:right w:val="none" w:sz="0" w:space="0" w:color="auto"/>
                                                                                                                          </w:divBdr>
                                                                                                                        </w:div>
                                                                                                                        <w:div w:id="1090658458">
                                                                                                                          <w:marLeft w:val="0"/>
                                                                                                                          <w:marRight w:val="0"/>
                                                                                                                          <w:marTop w:val="0"/>
                                                                                                                          <w:marBottom w:val="0"/>
                                                                                                                          <w:divBdr>
                                                                                                                            <w:top w:val="none" w:sz="0" w:space="0" w:color="auto"/>
                                                                                                                            <w:left w:val="none" w:sz="0" w:space="0" w:color="auto"/>
                                                                                                                            <w:bottom w:val="none" w:sz="0" w:space="0" w:color="auto"/>
                                                                                                                            <w:right w:val="none" w:sz="0" w:space="0" w:color="auto"/>
                                                                                                                          </w:divBdr>
                                                                                                                        </w:div>
                                                                                                                        <w:div w:id="1106459440">
                                                                                                                          <w:marLeft w:val="0"/>
                                                                                                                          <w:marRight w:val="0"/>
                                                                                                                          <w:marTop w:val="0"/>
                                                                                                                          <w:marBottom w:val="0"/>
                                                                                                                          <w:divBdr>
                                                                                                                            <w:top w:val="none" w:sz="0" w:space="0" w:color="auto"/>
                                                                                                                            <w:left w:val="none" w:sz="0" w:space="0" w:color="auto"/>
                                                                                                                            <w:bottom w:val="none" w:sz="0" w:space="0" w:color="auto"/>
                                                                                                                            <w:right w:val="none" w:sz="0" w:space="0" w:color="auto"/>
                                                                                                                          </w:divBdr>
                                                                                                                        </w:div>
                                                                                                                        <w:div w:id="1108352747">
                                                                                                                          <w:marLeft w:val="0"/>
                                                                                                                          <w:marRight w:val="0"/>
                                                                                                                          <w:marTop w:val="0"/>
                                                                                                                          <w:marBottom w:val="0"/>
                                                                                                                          <w:divBdr>
                                                                                                                            <w:top w:val="none" w:sz="0" w:space="0" w:color="auto"/>
                                                                                                                            <w:left w:val="none" w:sz="0" w:space="0" w:color="auto"/>
                                                                                                                            <w:bottom w:val="none" w:sz="0" w:space="0" w:color="auto"/>
                                                                                                                            <w:right w:val="none" w:sz="0" w:space="0" w:color="auto"/>
                                                                                                                          </w:divBdr>
                                                                                                                        </w:div>
                                                                                                                        <w:div w:id="1119109701">
                                                                                                                          <w:marLeft w:val="0"/>
                                                                                                                          <w:marRight w:val="0"/>
                                                                                                                          <w:marTop w:val="0"/>
                                                                                                                          <w:marBottom w:val="0"/>
                                                                                                                          <w:divBdr>
                                                                                                                            <w:top w:val="none" w:sz="0" w:space="0" w:color="auto"/>
                                                                                                                            <w:left w:val="none" w:sz="0" w:space="0" w:color="auto"/>
                                                                                                                            <w:bottom w:val="none" w:sz="0" w:space="0" w:color="auto"/>
                                                                                                                            <w:right w:val="none" w:sz="0" w:space="0" w:color="auto"/>
                                                                                                                          </w:divBdr>
                                                                                                                        </w:div>
                                                                                                                        <w:div w:id="1130899683">
                                                                                                                          <w:marLeft w:val="0"/>
                                                                                                                          <w:marRight w:val="0"/>
                                                                                                                          <w:marTop w:val="0"/>
                                                                                                                          <w:marBottom w:val="0"/>
                                                                                                                          <w:divBdr>
                                                                                                                            <w:top w:val="none" w:sz="0" w:space="0" w:color="auto"/>
                                                                                                                            <w:left w:val="none" w:sz="0" w:space="0" w:color="auto"/>
                                                                                                                            <w:bottom w:val="none" w:sz="0" w:space="0" w:color="auto"/>
                                                                                                                            <w:right w:val="none" w:sz="0" w:space="0" w:color="auto"/>
                                                                                                                          </w:divBdr>
                                                                                                                        </w:div>
                                                                                                                        <w:div w:id="1153721827">
                                                                                                                          <w:marLeft w:val="0"/>
                                                                                                                          <w:marRight w:val="0"/>
                                                                                                                          <w:marTop w:val="0"/>
                                                                                                                          <w:marBottom w:val="0"/>
                                                                                                                          <w:divBdr>
                                                                                                                            <w:top w:val="none" w:sz="0" w:space="0" w:color="auto"/>
                                                                                                                            <w:left w:val="none" w:sz="0" w:space="0" w:color="auto"/>
                                                                                                                            <w:bottom w:val="none" w:sz="0" w:space="0" w:color="auto"/>
                                                                                                                            <w:right w:val="none" w:sz="0" w:space="0" w:color="auto"/>
                                                                                                                          </w:divBdr>
                                                                                                                        </w:div>
                                                                                                                        <w:div w:id="1155032298">
                                                                                                                          <w:marLeft w:val="0"/>
                                                                                                                          <w:marRight w:val="0"/>
                                                                                                                          <w:marTop w:val="0"/>
                                                                                                                          <w:marBottom w:val="0"/>
                                                                                                                          <w:divBdr>
                                                                                                                            <w:top w:val="none" w:sz="0" w:space="0" w:color="auto"/>
                                                                                                                            <w:left w:val="none" w:sz="0" w:space="0" w:color="auto"/>
                                                                                                                            <w:bottom w:val="none" w:sz="0" w:space="0" w:color="auto"/>
                                                                                                                            <w:right w:val="none" w:sz="0" w:space="0" w:color="auto"/>
                                                                                                                          </w:divBdr>
                                                                                                                        </w:div>
                                                                                                                        <w:div w:id="1165129571">
                                                                                                                          <w:marLeft w:val="0"/>
                                                                                                                          <w:marRight w:val="0"/>
                                                                                                                          <w:marTop w:val="0"/>
                                                                                                                          <w:marBottom w:val="0"/>
                                                                                                                          <w:divBdr>
                                                                                                                            <w:top w:val="none" w:sz="0" w:space="0" w:color="auto"/>
                                                                                                                            <w:left w:val="none" w:sz="0" w:space="0" w:color="auto"/>
                                                                                                                            <w:bottom w:val="none" w:sz="0" w:space="0" w:color="auto"/>
                                                                                                                            <w:right w:val="none" w:sz="0" w:space="0" w:color="auto"/>
                                                                                                                          </w:divBdr>
                                                                                                                        </w:div>
                                                                                                                        <w:div w:id="1178234442">
                                                                                                                          <w:marLeft w:val="0"/>
                                                                                                                          <w:marRight w:val="0"/>
                                                                                                                          <w:marTop w:val="0"/>
                                                                                                                          <w:marBottom w:val="0"/>
                                                                                                                          <w:divBdr>
                                                                                                                            <w:top w:val="none" w:sz="0" w:space="0" w:color="auto"/>
                                                                                                                            <w:left w:val="none" w:sz="0" w:space="0" w:color="auto"/>
                                                                                                                            <w:bottom w:val="none" w:sz="0" w:space="0" w:color="auto"/>
                                                                                                                            <w:right w:val="none" w:sz="0" w:space="0" w:color="auto"/>
                                                                                                                          </w:divBdr>
                                                                                                                        </w:div>
                                                                                                                        <w:div w:id="1182938660">
                                                                                                                          <w:marLeft w:val="0"/>
                                                                                                                          <w:marRight w:val="0"/>
                                                                                                                          <w:marTop w:val="0"/>
                                                                                                                          <w:marBottom w:val="0"/>
                                                                                                                          <w:divBdr>
                                                                                                                            <w:top w:val="none" w:sz="0" w:space="0" w:color="auto"/>
                                                                                                                            <w:left w:val="none" w:sz="0" w:space="0" w:color="auto"/>
                                                                                                                            <w:bottom w:val="none" w:sz="0" w:space="0" w:color="auto"/>
                                                                                                                            <w:right w:val="none" w:sz="0" w:space="0" w:color="auto"/>
                                                                                                                          </w:divBdr>
                                                                                                                        </w:div>
                                                                                                                        <w:div w:id="1188255218">
                                                                                                                          <w:marLeft w:val="0"/>
                                                                                                                          <w:marRight w:val="0"/>
                                                                                                                          <w:marTop w:val="0"/>
                                                                                                                          <w:marBottom w:val="0"/>
                                                                                                                          <w:divBdr>
                                                                                                                            <w:top w:val="none" w:sz="0" w:space="0" w:color="auto"/>
                                                                                                                            <w:left w:val="none" w:sz="0" w:space="0" w:color="auto"/>
                                                                                                                            <w:bottom w:val="none" w:sz="0" w:space="0" w:color="auto"/>
                                                                                                                            <w:right w:val="none" w:sz="0" w:space="0" w:color="auto"/>
                                                                                                                          </w:divBdr>
                                                                                                                        </w:div>
                                                                                                                        <w:div w:id="1195777672">
                                                                                                                          <w:marLeft w:val="0"/>
                                                                                                                          <w:marRight w:val="0"/>
                                                                                                                          <w:marTop w:val="0"/>
                                                                                                                          <w:marBottom w:val="0"/>
                                                                                                                          <w:divBdr>
                                                                                                                            <w:top w:val="none" w:sz="0" w:space="0" w:color="auto"/>
                                                                                                                            <w:left w:val="none" w:sz="0" w:space="0" w:color="auto"/>
                                                                                                                            <w:bottom w:val="none" w:sz="0" w:space="0" w:color="auto"/>
                                                                                                                            <w:right w:val="none" w:sz="0" w:space="0" w:color="auto"/>
                                                                                                                          </w:divBdr>
                                                                                                                        </w:div>
                                                                                                                        <w:div w:id="1196701197">
                                                                                                                          <w:marLeft w:val="0"/>
                                                                                                                          <w:marRight w:val="0"/>
                                                                                                                          <w:marTop w:val="0"/>
                                                                                                                          <w:marBottom w:val="0"/>
                                                                                                                          <w:divBdr>
                                                                                                                            <w:top w:val="none" w:sz="0" w:space="0" w:color="auto"/>
                                                                                                                            <w:left w:val="none" w:sz="0" w:space="0" w:color="auto"/>
                                                                                                                            <w:bottom w:val="none" w:sz="0" w:space="0" w:color="auto"/>
                                                                                                                            <w:right w:val="none" w:sz="0" w:space="0" w:color="auto"/>
                                                                                                                          </w:divBdr>
                                                                                                                        </w:div>
                                                                                                                        <w:div w:id="1197697308">
                                                                                                                          <w:marLeft w:val="0"/>
                                                                                                                          <w:marRight w:val="0"/>
                                                                                                                          <w:marTop w:val="0"/>
                                                                                                                          <w:marBottom w:val="0"/>
                                                                                                                          <w:divBdr>
                                                                                                                            <w:top w:val="none" w:sz="0" w:space="0" w:color="auto"/>
                                                                                                                            <w:left w:val="none" w:sz="0" w:space="0" w:color="auto"/>
                                                                                                                            <w:bottom w:val="none" w:sz="0" w:space="0" w:color="auto"/>
                                                                                                                            <w:right w:val="none" w:sz="0" w:space="0" w:color="auto"/>
                                                                                                                          </w:divBdr>
                                                                                                                        </w:div>
                                                                                                                        <w:div w:id="1207642828">
                                                                                                                          <w:marLeft w:val="0"/>
                                                                                                                          <w:marRight w:val="0"/>
                                                                                                                          <w:marTop w:val="0"/>
                                                                                                                          <w:marBottom w:val="0"/>
                                                                                                                          <w:divBdr>
                                                                                                                            <w:top w:val="none" w:sz="0" w:space="0" w:color="auto"/>
                                                                                                                            <w:left w:val="none" w:sz="0" w:space="0" w:color="auto"/>
                                                                                                                            <w:bottom w:val="none" w:sz="0" w:space="0" w:color="auto"/>
                                                                                                                            <w:right w:val="none" w:sz="0" w:space="0" w:color="auto"/>
                                                                                                                          </w:divBdr>
                                                                                                                        </w:div>
                                                                                                                        <w:div w:id="1212034643">
                                                                                                                          <w:marLeft w:val="0"/>
                                                                                                                          <w:marRight w:val="0"/>
                                                                                                                          <w:marTop w:val="0"/>
                                                                                                                          <w:marBottom w:val="0"/>
                                                                                                                          <w:divBdr>
                                                                                                                            <w:top w:val="none" w:sz="0" w:space="0" w:color="auto"/>
                                                                                                                            <w:left w:val="none" w:sz="0" w:space="0" w:color="auto"/>
                                                                                                                            <w:bottom w:val="none" w:sz="0" w:space="0" w:color="auto"/>
                                                                                                                            <w:right w:val="none" w:sz="0" w:space="0" w:color="auto"/>
                                                                                                                          </w:divBdr>
                                                                                                                        </w:div>
                                                                                                                        <w:div w:id="1218736066">
                                                                                                                          <w:marLeft w:val="0"/>
                                                                                                                          <w:marRight w:val="0"/>
                                                                                                                          <w:marTop w:val="0"/>
                                                                                                                          <w:marBottom w:val="0"/>
                                                                                                                          <w:divBdr>
                                                                                                                            <w:top w:val="none" w:sz="0" w:space="0" w:color="auto"/>
                                                                                                                            <w:left w:val="none" w:sz="0" w:space="0" w:color="auto"/>
                                                                                                                            <w:bottom w:val="none" w:sz="0" w:space="0" w:color="auto"/>
                                                                                                                            <w:right w:val="none" w:sz="0" w:space="0" w:color="auto"/>
                                                                                                                          </w:divBdr>
                                                                                                                        </w:div>
                                                                                                                        <w:div w:id="1230464119">
                                                                                                                          <w:marLeft w:val="0"/>
                                                                                                                          <w:marRight w:val="0"/>
                                                                                                                          <w:marTop w:val="0"/>
                                                                                                                          <w:marBottom w:val="0"/>
                                                                                                                          <w:divBdr>
                                                                                                                            <w:top w:val="none" w:sz="0" w:space="0" w:color="auto"/>
                                                                                                                            <w:left w:val="none" w:sz="0" w:space="0" w:color="auto"/>
                                                                                                                            <w:bottom w:val="none" w:sz="0" w:space="0" w:color="auto"/>
                                                                                                                            <w:right w:val="none" w:sz="0" w:space="0" w:color="auto"/>
                                                                                                                          </w:divBdr>
                                                                                                                        </w:div>
                                                                                                                        <w:div w:id="1243635499">
                                                                                                                          <w:marLeft w:val="0"/>
                                                                                                                          <w:marRight w:val="0"/>
                                                                                                                          <w:marTop w:val="0"/>
                                                                                                                          <w:marBottom w:val="0"/>
                                                                                                                          <w:divBdr>
                                                                                                                            <w:top w:val="none" w:sz="0" w:space="0" w:color="auto"/>
                                                                                                                            <w:left w:val="none" w:sz="0" w:space="0" w:color="auto"/>
                                                                                                                            <w:bottom w:val="none" w:sz="0" w:space="0" w:color="auto"/>
                                                                                                                            <w:right w:val="none" w:sz="0" w:space="0" w:color="auto"/>
                                                                                                                          </w:divBdr>
                                                                                                                        </w:div>
                                                                                                                        <w:div w:id="1245608416">
                                                                                                                          <w:marLeft w:val="0"/>
                                                                                                                          <w:marRight w:val="0"/>
                                                                                                                          <w:marTop w:val="0"/>
                                                                                                                          <w:marBottom w:val="0"/>
                                                                                                                          <w:divBdr>
                                                                                                                            <w:top w:val="none" w:sz="0" w:space="0" w:color="auto"/>
                                                                                                                            <w:left w:val="none" w:sz="0" w:space="0" w:color="auto"/>
                                                                                                                            <w:bottom w:val="none" w:sz="0" w:space="0" w:color="auto"/>
                                                                                                                            <w:right w:val="none" w:sz="0" w:space="0" w:color="auto"/>
                                                                                                                          </w:divBdr>
                                                                                                                        </w:div>
                                                                                                                        <w:div w:id="1246066692">
                                                                                                                          <w:marLeft w:val="0"/>
                                                                                                                          <w:marRight w:val="0"/>
                                                                                                                          <w:marTop w:val="0"/>
                                                                                                                          <w:marBottom w:val="0"/>
                                                                                                                          <w:divBdr>
                                                                                                                            <w:top w:val="none" w:sz="0" w:space="0" w:color="auto"/>
                                                                                                                            <w:left w:val="none" w:sz="0" w:space="0" w:color="auto"/>
                                                                                                                            <w:bottom w:val="none" w:sz="0" w:space="0" w:color="auto"/>
                                                                                                                            <w:right w:val="none" w:sz="0" w:space="0" w:color="auto"/>
                                                                                                                          </w:divBdr>
                                                                                                                        </w:div>
                                                                                                                        <w:div w:id="1248728860">
                                                                                                                          <w:marLeft w:val="0"/>
                                                                                                                          <w:marRight w:val="0"/>
                                                                                                                          <w:marTop w:val="0"/>
                                                                                                                          <w:marBottom w:val="0"/>
                                                                                                                          <w:divBdr>
                                                                                                                            <w:top w:val="none" w:sz="0" w:space="0" w:color="auto"/>
                                                                                                                            <w:left w:val="none" w:sz="0" w:space="0" w:color="auto"/>
                                                                                                                            <w:bottom w:val="none" w:sz="0" w:space="0" w:color="auto"/>
                                                                                                                            <w:right w:val="none" w:sz="0" w:space="0" w:color="auto"/>
                                                                                                                          </w:divBdr>
                                                                                                                        </w:div>
                                                                                                                        <w:div w:id="1252661822">
                                                                                                                          <w:marLeft w:val="0"/>
                                                                                                                          <w:marRight w:val="0"/>
                                                                                                                          <w:marTop w:val="0"/>
                                                                                                                          <w:marBottom w:val="0"/>
                                                                                                                          <w:divBdr>
                                                                                                                            <w:top w:val="none" w:sz="0" w:space="0" w:color="auto"/>
                                                                                                                            <w:left w:val="none" w:sz="0" w:space="0" w:color="auto"/>
                                                                                                                            <w:bottom w:val="none" w:sz="0" w:space="0" w:color="auto"/>
                                                                                                                            <w:right w:val="none" w:sz="0" w:space="0" w:color="auto"/>
                                                                                                                          </w:divBdr>
                                                                                                                        </w:div>
                                                                                                                        <w:div w:id="1255624344">
                                                                                                                          <w:marLeft w:val="0"/>
                                                                                                                          <w:marRight w:val="0"/>
                                                                                                                          <w:marTop w:val="0"/>
                                                                                                                          <w:marBottom w:val="0"/>
                                                                                                                          <w:divBdr>
                                                                                                                            <w:top w:val="none" w:sz="0" w:space="0" w:color="auto"/>
                                                                                                                            <w:left w:val="none" w:sz="0" w:space="0" w:color="auto"/>
                                                                                                                            <w:bottom w:val="none" w:sz="0" w:space="0" w:color="auto"/>
                                                                                                                            <w:right w:val="none" w:sz="0" w:space="0" w:color="auto"/>
                                                                                                                          </w:divBdr>
                                                                                                                        </w:div>
                                                                                                                        <w:div w:id="1256011506">
                                                                                                                          <w:marLeft w:val="0"/>
                                                                                                                          <w:marRight w:val="0"/>
                                                                                                                          <w:marTop w:val="0"/>
                                                                                                                          <w:marBottom w:val="0"/>
                                                                                                                          <w:divBdr>
                                                                                                                            <w:top w:val="none" w:sz="0" w:space="0" w:color="auto"/>
                                                                                                                            <w:left w:val="none" w:sz="0" w:space="0" w:color="auto"/>
                                                                                                                            <w:bottom w:val="none" w:sz="0" w:space="0" w:color="auto"/>
                                                                                                                            <w:right w:val="none" w:sz="0" w:space="0" w:color="auto"/>
                                                                                                                          </w:divBdr>
                                                                                                                        </w:div>
                                                                                                                        <w:div w:id="1260605168">
                                                                                                                          <w:marLeft w:val="0"/>
                                                                                                                          <w:marRight w:val="0"/>
                                                                                                                          <w:marTop w:val="0"/>
                                                                                                                          <w:marBottom w:val="0"/>
                                                                                                                          <w:divBdr>
                                                                                                                            <w:top w:val="none" w:sz="0" w:space="0" w:color="auto"/>
                                                                                                                            <w:left w:val="none" w:sz="0" w:space="0" w:color="auto"/>
                                                                                                                            <w:bottom w:val="none" w:sz="0" w:space="0" w:color="auto"/>
                                                                                                                            <w:right w:val="none" w:sz="0" w:space="0" w:color="auto"/>
                                                                                                                          </w:divBdr>
                                                                                                                        </w:div>
                                                                                                                        <w:div w:id="1265697959">
                                                                                                                          <w:marLeft w:val="0"/>
                                                                                                                          <w:marRight w:val="0"/>
                                                                                                                          <w:marTop w:val="0"/>
                                                                                                                          <w:marBottom w:val="0"/>
                                                                                                                          <w:divBdr>
                                                                                                                            <w:top w:val="none" w:sz="0" w:space="0" w:color="auto"/>
                                                                                                                            <w:left w:val="none" w:sz="0" w:space="0" w:color="auto"/>
                                                                                                                            <w:bottom w:val="none" w:sz="0" w:space="0" w:color="auto"/>
                                                                                                                            <w:right w:val="none" w:sz="0" w:space="0" w:color="auto"/>
                                                                                                                          </w:divBdr>
                                                                                                                        </w:div>
                                                                                                                        <w:div w:id="1269194168">
                                                                                                                          <w:marLeft w:val="0"/>
                                                                                                                          <w:marRight w:val="0"/>
                                                                                                                          <w:marTop w:val="0"/>
                                                                                                                          <w:marBottom w:val="0"/>
                                                                                                                          <w:divBdr>
                                                                                                                            <w:top w:val="none" w:sz="0" w:space="0" w:color="auto"/>
                                                                                                                            <w:left w:val="none" w:sz="0" w:space="0" w:color="auto"/>
                                                                                                                            <w:bottom w:val="none" w:sz="0" w:space="0" w:color="auto"/>
                                                                                                                            <w:right w:val="none" w:sz="0" w:space="0" w:color="auto"/>
                                                                                                                          </w:divBdr>
                                                                                                                        </w:div>
                                                                                                                        <w:div w:id="1296453360">
                                                                                                                          <w:marLeft w:val="0"/>
                                                                                                                          <w:marRight w:val="0"/>
                                                                                                                          <w:marTop w:val="0"/>
                                                                                                                          <w:marBottom w:val="0"/>
                                                                                                                          <w:divBdr>
                                                                                                                            <w:top w:val="none" w:sz="0" w:space="0" w:color="auto"/>
                                                                                                                            <w:left w:val="none" w:sz="0" w:space="0" w:color="auto"/>
                                                                                                                            <w:bottom w:val="none" w:sz="0" w:space="0" w:color="auto"/>
                                                                                                                            <w:right w:val="none" w:sz="0" w:space="0" w:color="auto"/>
                                                                                                                          </w:divBdr>
                                                                                                                        </w:div>
                                                                                                                        <w:div w:id="1297491296">
                                                                                                                          <w:marLeft w:val="0"/>
                                                                                                                          <w:marRight w:val="0"/>
                                                                                                                          <w:marTop w:val="0"/>
                                                                                                                          <w:marBottom w:val="0"/>
                                                                                                                          <w:divBdr>
                                                                                                                            <w:top w:val="none" w:sz="0" w:space="0" w:color="auto"/>
                                                                                                                            <w:left w:val="none" w:sz="0" w:space="0" w:color="auto"/>
                                                                                                                            <w:bottom w:val="none" w:sz="0" w:space="0" w:color="auto"/>
                                                                                                                            <w:right w:val="none" w:sz="0" w:space="0" w:color="auto"/>
                                                                                                                          </w:divBdr>
                                                                                                                        </w:div>
                                                                                                                        <w:div w:id="1312517410">
                                                                                                                          <w:marLeft w:val="0"/>
                                                                                                                          <w:marRight w:val="0"/>
                                                                                                                          <w:marTop w:val="0"/>
                                                                                                                          <w:marBottom w:val="0"/>
                                                                                                                          <w:divBdr>
                                                                                                                            <w:top w:val="none" w:sz="0" w:space="0" w:color="auto"/>
                                                                                                                            <w:left w:val="none" w:sz="0" w:space="0" w:color="auto"/>
                                                                                                                            <w:bottom w:val="none" w:sz="0" w:space="0" w:color="auto"/>
                                                                                                                            <w:right w:val="none" w:sz="0" w:space="0" w:color="auto"/>
                                                                                                                          </w:divBdr>
                                                                                                                        </w:div>
                                                                                                                        <w:div w:id="1316177283">
                                                                                                                          <w:marLeft w:val="0"/>
                                                                                                                          <w:marRight w:val="0"/>
                                                                                                                          <w:marTop w:val="0"/>
                                                                                                                          <w:marBottom w:val="0"/>
                                                                                                                          <w:divBdr>
                                                                                                                            <w:top w:val="none" w:sz="0" w:space="0" w:color="auto"/>
                                                                                                                            <w:left w:val="none" w:sz="0" w:space="0" w:color="auto"/>
                                                                                                                            <w:bottom w:val="none" w:sz="0" w:space="0" w:color="auto"/>
                                                                                                                            <w:right w:val="none" w:sz="0" w:space="0" w:color="auto"/>
                                                                                                                          </w:divBdr>
                                                                                                                        </w:div>
                                                                                                                        <w:div w:id="1332946031">
                                                                                                                          <w:marLeft w:val="0"/>
                                                                                                                          <w:marRight w:val="0"/>
                                                                                                                          <w:marTop w:val="0"/>
                                                                                                                          <w:marBottom w:val="0"/>
                                                                                                                          <w:divBdr>
                                                                                                                            <w:top w:val="none" w:sz="0" w:space="0" w:color="auto"/>
                                                                                                                            <w:left w:val="none" w:sz="0" w:space="0" w:color="auto"/>
                                                                                                                            <w:bottom w:val="none" w:sz="0" w:space="0" w:color="auto"/>
                                                                                                                            <w:right w:val="none" w:sz="0" w:space="0" w:color="auto"/>
                                                                                                                          </w:divBdr>
                                                                                                                        </w:div>
                                                                                                                        <w:div w:id="1338003925">
                                                                                                                          <w:marLeft w:val="0"/>
                                                                                                                          <w:marRight w:val="0"/>
                                                                                                                          <w:marTop w:val="0"/>
                                                                                                                          <w:marBottom w:val="0"/>
                                                                                                                          <w:divBdr>
                                                                                                                            <w:top w:val="none" w:sz="0" w:space="0" w:color="auto"/>
                                                                                                                            <w:left w:val="none" w:sz="0" w:space="0" w:color="auto"/>
                                                                                                                            <w:bottom w:val="none" w:sz="0" w:space="0" w:color="auto"/>
                                                                                                                            <w:right w:val="none" w:sz="0" w:space="0" w:color="auto"/>
                                                                                                                          </w:divBdr>
                                                                                                                        </w:div>
                                                                                                                        <w:div w:id="1344625362">
                                                                                                                          <w:marLeft w:val="0"/>
                                                                                                                          <w:marRight w:val="0"/>
                                                                                                                          <w:marTop w:val="0"/>
                                                                                                                          <w:marBottom w:val="0"/>
                                                                                                                          <w:divBdr>
                                                                                                                            <w:top w:val="none" w:sz="0" w:space="0" w:color="auto"/>
                                                                                                                            <w:left w:val="none" w:sz="0" w:space="0" w:color="auto"/>
                                                                                                                            <w:bottom w:val="none" w:sz="0" w:space="0" w:color="auto"/>
                                                                                                                            <w:right w:val="none" w:sz="0" w:space="0" w:color="auto"/>
                                                                                                                          </w:divBdr>
                                                                                                                        </w:div>
                                                                                                                        <w:div w:id="1364406238">
                                                                                                                          <w:marLeft w:val="0"/>
                                                                                                                          <w:marRight w:val="0"/>
                                                                                                                          <w:marTop w:val="0"/>
                                                                                                                          <w:marBottom w:val="0"/>
                                                                                                                          <w:divBdr>
                                                                                                                            <w:top w:val="none" w:sz="0" w:space="0" w:color="auto"/>
                                                                                                                            <w:left w:val="none" w:sz="0" w:space="0" w:color="auto"/>
                                                                                                                            <w:bottom w:val="none" w:sz="0" w:space="0" w:color="auto"/>
                                                                                                                            <w:right w:val="none" w:sz="0" w:space="0" w:color="auto"/>
                                                                                                                          </w:divBdr>
                                                                                                                        </w:div>
                                                                                                                        <w:div w:id="1365598303">
                                                                                                                          <w:marLeft w:val="0"/>
                                                                                                                          <w:marRight w:val="0"/>
                                                                                                                          <w:marTop w:val="0"/>
                                                                                                                          <w:marBottom w:val="0"/>
                                                                                                                          <w:divBdr>
                                                                                                                            <w:top w:val="none" w:sz="0" w:space="0" w:color="auto"/>
                                                                                                                            <w:left w:val="none" w:sz="0" w:space="0" w:color="auto"/>
                                                                                                                            <w:bottom w:val="none" w:sz="0" w:space="0" w:color="auto"/>
                                                                                                                            <w:right w:val="none" w:sz="0" w:space="0" w:color="auto"/>
                                                                                                                          </w:divBdr>
                                                                                                                        </w:div>
                                                                                                                        <w:div w:id="1389110506">
                                                                                                                          <w:marLeft w:val="0"/>
                                                                                                                          <w:marRight w:val="0"/>
                                                                                                                          <w:marTop w:val="0"/>
                                                                                                                          <w:marBottom w:val="0"/>
                                                                                                                          <w:divBdr>
                                                                                                                            <w:top w:val="none" w:sz="0" w:space="0" w:color="auto"/>
                                                                                                                            <w:left w:val="none" w:sz="0" w:space="0" w:color="auto"/>
                                                                                                                            <w:bottom w:val="none" w:sz="0" w:space="0" w:color="auto"/>
                                                                                                                            <w:right w:val="none" w:sz="0" w:space="0" w:color="auto"/>
                                                                                                                          </w:divBdr>
                                                                                                                        </w:div>
                                                                                                                        <w:div w:id="1390156651">
                                                                                                                          <w:marLeft w:val="0"/>
                                                                                                                          <w:marRight w:val="0"/>
                                                                                                                          <w:marTop w:val="0"/>
                                                                                                                          <w:marBottom w:val="0"/>
                                                                                                                          <w:divBdr>
                                                                                                                            <w:top w:val="none" w:sz="0" w:space="0" w:color="auto"/>
                                                                                                                            <w:left w:val="none" w:sz="0" w:space="0" w:color="auto"/>
                                                                                                                            <w:bottom w:val="none" w:sz="0" w:space="0" w:color="auto"/>
                                                                                                                            <w:right w:val="none" w:sz="0" w:space="0" w:color="auto"/>
                                                                                                                          </w:divBdr>
                                                                                                                        </w:div>
                                                                                                                        <w:div w:id="1411973819">
                                                                                                                          <w:marLeft w:val="0"/>
                                                                                                                          <w:marRight w:val="0"/>
                                                                                                                          <w:marTop w:val="0"/>
                                                                                                                          <w:marBottom w:val="0"/>
                                                                                                                          <w:divBdr>
                                                                                                                            <w:top w:val="none" w:sz="0" w:space="0" w:color="auto"/>
                                                                                                                            <w:left w:val="none" w:sz="0" w:space="0" w:color="auto"/>
                                                                                                                            <w:bottom w:val="none" w:sz="0" w:space="0" w:color="auto"/>
                                                                                                                            <w:right w:val="none" w:sz="0" w:space="0" w:color="auto"/>
                                                                                                                          </w:divBdr>
                                                                                                                        </w:div>
                                                                                                                        <w:div w:id="1438018788">
                                                                                                                          <w:marLeft w:val="0"/>
                                                                                                                          <w:marRight w:val="0"/>
                                                                                                                          <w:marTop w:val="0"/>
                                                                                                                          <w:marBottom w:val="0"/>
                                                                                                                          <w:divBdr>
                                                                                                                            <w:top w:val="none" w:sz="0" w:space="0" w:color="auto"/>
                                                                                                                            <w:left w:val="none" w:sz="0" w:space="0" w:color="auto"/>
                                                                                                                            <w:bottom w:val="none" w:sz="0" w:space="0" w:color="auto"/>
                                                                                                                            <w:right w:val="none" w:sz="0" w:space="0" w:color="auto"/>
                                                                                                                          </w:divBdr>
                                                                                                                        </w:div>
                                                                                                                        <w:div w:id="1451241921">
                                                                                                                          <w:marLeft w:val="0"/>
                                                                                                                          <w:marRight w:val="0"/>
                                                                                                                          <w:marTop w:val="0"/>
                                                                                                                          <w:marBottom w:val="0"/>
                                                                                                                          <w:divBdr>
                                                                                                                            <w:top w:val="none" w:sz="0" w:space="0" w:color="auto"/>
                                                                                                                            <w:left w:val="none" w:sz="0" w:space="0" w:color="auto"/>
                                                                                                                            <w:bottom w:val="none" w:sz="0" w:space="0" w:color="auto"/>
                                                                                                                            <w:right w:val="none" w:sz="0" w:space="0" w:color="auto"/>
                                                                                                                          </w:divBdr>
                                                                                                                        </w:div>
                                                                                                                        <w:div w:id="1460801755">
                                                                                                                          <w:marLeft w:val="0"/>
                                                                                                                          <w:marRight w:val="0"/>
                                                                                                                          <w:marTop w:val="0"/>
                                                                                                                          <w:marBottom w:val="0"/>
                                                                                                                          <w:divBdr>
                                                                                                                            <w:top w:val="none" w:sz="0" w:space="0" w:color="auto"/>
                                                                                                                            <w:left w:val="none" w:sz="0" w:space="0" w:color="auto"/>
                                                                                                                            <w:bottom w:val="none" w:sz="0" w:space="0" w:color="auto"/>
                                                                                                                            <w:right w:val="none" w:sz="0" w:space="0" w:color="auto"/>
                                                                                                                          </w:divBdr>
                                                                                                                        </w:div>
                                                                                                                        <w:div w:id="1471510917">
                                                                                                                          <w:marLeft w:val="0"/>
                                                                                                                          <w:marRight w:val="0"/>
                                                                                                                          <w:marTop w:val="0"/>
                                                                                                                          <w:marBottom w:val="0"/>
                                                                                                                          <w:divBdr>
                                                                                                                            <w:top w:val="none" w:sz="0" w:space="0" w:color="auto"/>
                                                                                                                            <w:left w:val="none" w:sz="0" w:space="0" w:color="auto"/>
                                                                                                                            <w:bottom w:val="none" w:sz="0" w:space="0" w:color="auto"/>
                                                                                                                            <w:right w:val="none" w:sz="0" w:space="0" w:color="auto"/>
                                                                                                                          </w:divBdr>
                                                                                                                        </w:div>
                                                                                                                        <w:div w:id="1472092003">
                                                                                                                          <w:marLeft w:val="0"/>
                                                                                                                          <w:marRight w:val="0"/>
                                                                                                                          <w:marTop w:val="0"/>
                                                                                                                          <w:marBottom w:val="0"/>
                                                                                                                          <w:divBdr>
                                                                                                                            <w:top w:val="none" w:sz="0" w:space="0" w:color="auto"/>
                                                                                                                            <w:left w:val="none" w:sz="0" w:space="0" w:color="auto"/>
                                                                                                                            <w:bottom w:val="none" w:sz="0" w:space="0" w:color="auto"/>
                                                                                                                            <w:right w:val="none" w:sz="0" w:space="0" w:color="auto"/>
                                                                                                                          </w:divBdr>
                                                                                                                        </w:div>
                                                                                                                        <w:div w:id="1474985981">
                                                                                                                          <w:marLeft w:val="0"/>
                                                                                                                          <w:marRight w:val="0"/>
                                                                                                                          <w:marTop w:val="0"/>
                                                                                                                          <w:marBottom w:val="0"/>
                                                                                                                          <w:divBdr>
                                                                                                                            <w:top w:val="none" w:sz="0" w:space="0" w:color="auto"/>
                                                                                                                            <w:left w:val="none" w:sz="0" w:space="0" w:color="auto"/>
                                                                                                                            <w:bottom w:val="none" w:sz="0" w:space="0" w:color="auto"/>
                                                                                                                            <w:right w:val="none" w:sz="0" w:space="0" w:color="auto"/>
                                                                                                                          </w:divBdr>
                                                                                                                        </w:div>
                                                                                                                        <w:div w:id="1475562734">
                                                                                                                          <w:marLeft w:val="0"/>
                                                                                                                          <w:marRight w:val="0"/>
                                                                                                                          <w:marTop w:val="0"/>
                                                                                                                          <w:marBottom w:val="0"/>
                                                                                                                          <w:divBdr>
                                                                                                                            <w:top w:val="none" w:sz="0" w:space="0" w:color="auto"/>
                                                                                                                            <w:left w:val="none" w:sz="0" w:space="0" w:color="auto"/>
                                                                                                                            <w:bottom w:val="none" w:sz="0" w:space="0" w:color="auto"/>
                                                                                                                            <w:right w:val="none" w:sz="0" w:space="0" w:color="auto"/>
                                                                                                                          </w:divBdr>
                                                                                                                        </w:div>
                                                                                                                        <w:div w:id="1488281619">
                                                                                                                          <w:marLeft w:val="0"/>
                                                                                                                          <w:marRight w:val="0"/>
                                                                                                                          <w:marTop w:val="0"/>
                                                                                                                          <w:marBottom w:val="0"/>
                                                                                                                          <w:divBdr>
                                                                                                                            <w:top w:val="none" w:sz="0" w:space="0" w:color="auto"/>
                                                                                                                            <w:left w:val="none" w:sz="0" w:space="0" w:color="auto"/>
                                                                                                                            <w:bottom w:val="none" w:sz="0" w:space="0" w:color="auto"/>
                                                                                                                            <w:right w:val="none" w:sz="0" w:space="0" w:color="auto"/>
                                                                                                                          </w:divBdr>
                                                                                                                        </w:div>
                                                                                                                        <w:div w:id="1497499830">
                                                                                                                          <w:marLeft w:val="0"/>
                                                                                                                          <w:marRight w:val="0"/>
                                                                                                                          <w:marTop w:val="0"/>
                                                                                                                          <w:marBottom w:val="0"/>
                                                                                                                          <w:divBdr>
                                                                                                                            <w:top w:val="none" w:sz="0" w:space="0" w:color="auto"/>
                                                                                                                            <w:left w:val="none" w:sz="0" w:space="0" w:color="auto"/>
                                                                                                                            <w:bottom w:val="none" w:sz="0" w:space="0" w:color="auto"/>
                                                                                                                            <w:right w:val="none" w:sz="0" w:space="0" w:color="auto"/>
                                                                                                                          </w:divBdr>
                                                                                                                        </w:div>
                                                                                                                        <w:div w:id="1500846709">
                                                                                                                          <w:marLeft w:val="0"/>
                                                                                                                          <w:marRight w:val="0"/>
                                                                                                                          <w:marTop w:val="0"/>
                                                                                                                          <w:marBottom w:val="0"/>
                                                                                                                          <w:divBdr>
                                                                                                                            <w:top w:val="none" w:sz="0" w:space="0" w:color="auto"/>
                                                                                                                            <w:left w:val="none" w:sz="0" w:space="0" w:color="auto"/>
                                                                                                                            <w:bottom w:val="none" w:sz="0" w:space="0" w:color="auto"/>
                                                                                                                            <w:right w:val="none" w:sz="0" w:space="0" w:color="auto"/>
                                                                                                                          </w:divBdr>
                                                                                                                        </w:div>
                                                                                                                        <w:div w:id="1516463216">
                                                                                                                          <w:marLeft w:val="0"/>
                                                                                                                          <w:marRight w:val="0"/>
                                                                                                                          <w:marTop w:val="0"/>
                                                                                                                          <w:marBottom w:val="0"/>
                                                                                                                          <w:divBdr>
                                                                                                                            <w:top w:val="none" w:sz="0" w:space="0" w:color="auto"/>
                                                                                                                            <w:left w:val="none" w:sz="0" w:space="0" w:color="auto"/>
                                                                                                                            <w:bottom w:val="none" w:sz="0" w:space="0" w:color="auto"/>
                                                                                                                            <w:right w:val="none" w:sz="0" w:space="0" w:color="auto"/>
                                                                                                                          </w:divBdr>
                                                                                                                        </w:div>
                                                                                                                        <w:div w:id="1526483920">
                                                                                                                          <w:marLeft w:val="0"/>
                                                                                                                          <w:marRight w:val="0"/>
                                                                                                                          <w:marTop w:val="0"/>
                                                                                                                          <w:marBottom w:val="0"/>
                                                                                                                          <w:divBdr>
                                                                                                                            <w:top w:val="none" w:sz="0" w:space="0" w:color="auto"/>
                                                                                                                            <w:left w:val="none" w:sz="0" w:space="0" w:color="auto"/>
                                                                                                                            <w:bottom w:val="none" w:sz="0" w:space="0" w:color="auto"/>
                                                                                                                            <w:right w:val="none" w:sz="0" w:space="0" w:color="auto"/>
                                                                                                                          </w:divBdr>
                                                                                                                        </w:div>
                                                                                                                        <w:div w:id="1527210333">
                                                                                                                          <w:marLeft w:val="0"/>
                                                                                                                          <w:marRight w:val="0"/>
                                                                                                                          <w:marTop w:val="0"/>
                                                                                                                          <w:marBottom w:val="0"/>
                                                                                                                          <w:divBdr>
                                                                                                                            <w:top w:val="none" w:sz="0" w:space="0" w:color="auto"/>
                                                                                                                            <w:left w:val="none" w:sz="0" w:space="0" w:color="auto"/>
                                                                                                                            <w:bottom w:val="none" w:sz="0" w:space="0" w:color="auto"/>
                                                                                                                            <w:right w:val="none" w:sz="0" w:space="0" w:color="auto"/>
                                                                                                                          </w:divBdr>
                                                                                                                        </w:div>
                                                                                                                        <w:div w:id="1543058356">
                                                                                                                          <w:marLeft w:val="0"/>
                                                                                                                          <w:marRight w:val="0"/>
                                                                                                                          <w:marTop w:val="0"/>
                                                                                                                          <w:marBottom w:val="0"/>
                                                                                                                          <w:divBdr>
                                                                                                                            <w:top w:val="none" w:sz="0" w:space="0" w:color="auto"/>
                                                                                                                            <w:left w:val="none" w:sz="0" w:space="0" w:color="auto"/>
                                                                                                                            <w:bottom w:val="none" w:sz="0" w:space="0" w:color="auto"/>
                                                                                                                            <w:right w:val="none" w:sz="0" w:space="0" w:color="auto"/>
                                                                                                                          </w:divBdr>
                                                                                                                        </w:div>
                                                                                                                        <w:div w:id="1563979140">
                                                                                                                          <w:marLeft w:val="0"/>
                                                                                                                          <w:marRight w:val="0"/>
                                                                                                                          <w:marTop w:val="0"/>
                                                                                                                          <w:marBottom w:val="0"/>
                                                                                                                          <w:divBdr>
                                                                                                                            <w:top w:val="none" w:sz="0" w:space="0" w:color="auto"/>
                                                                                                                            <w:left w:val="none" w:sz="0" w:space="0" w:color="auto"/>
                                                                                                                            <w:bottom w:val="none" w:sz="0" w:space="0" w:color="auto"/>
                                                                                                                            <w:right w:val="none" w:sz="0" w:space="0" w:color="auto"/>
                                                                                                                          </w:divBdr>
                                                                                                                        </w:div>
                                                                                                                        <w:div w:id="1567103710">
                                                                                                                          <w:marLeft w:val="0"/>
                                                                                                                          <w:marRight w:val="0"/>
                                                                                                                          <w:marTop w:val="0"/>
                                                                                                                          <w:marBottom w:val="0"/>
                                                                                                                          <w:divBdr>
                                                                                                                            <w:top w:val="none" w:sz="0" w:space="0" w:color="auto"/>
                                                                                                                            <w:left w:val="none" w:sz="0" w:space="0" w:color="auto"/>
                                                                                                                            <w:bottom w:val="none" w:sz="0" w:space="0" w:color="auto"/>
                                                                                                                            <w:right w:val="none" w:sz="0" w:space="0" w:color="auto"/>
                                                                                                                          </w:divBdr>
                                                                                                                        </w:div>
                                                                                                                        <w:div w:id="1573999226">
                                                                                                                          <w:marLeft w:val="0"/>
                                                                                                                          <w:marRight w:val="0"/>
                                                                                                                          <w:marTop w:val="0"/>
                                                                                                                          <w:marBottom w:val="0"/>
                                                                                                                          <w:divBdr>
                                                                                                                            <w:top w:val="none" w:sz="0" w:space="0" w:color="auto"/>
                                                                                                                            <w:left w:val="none" w:sz="0" w:space="0" w:color="auto"/>
                                                                                                                            <w:bottom w:val="none" w:sz="0" w:space="0" w:color="auto"/>
                                                                                                                            <w:right w:val="none" w:sz="0" w:space="0" w:color="auto"/>
                                                                                                                          </w:divBdr>
                                                                                                                        </w:div>
                                                                                                                        <w:div w:id="1576165843">
                                                                                                                          <w:marLeft w:val="0"/>
                                                                                                                          <w:marRight w:val="0"/>
                                                                                                                          <w:marTop w:val="0"/>
                                                                                                                          <w:marBottom w:val="0"/>
                                                                                                                          <w:divBdr>
                                                                                                                            <w:top w:val="none" w:sz="0" w:space="0" w:color="auto"/>
                                                                                                                            <w:left w:val="none" w:sz="0" w:space="0" w:color="auto"/>
                                                                                                                            <w:bottom w:val="none" w:sz="0" w:space="0" w:color="auto"/>
                                                                                                                            <w:right w:val="none" w:sz="0" w:space="0" w:color="auto"/>
                                                                                                                          </w:divBdr>
                                                                                                                        </w:div>
                                                                                                                        <w:div w:id="1585410379">
                                                                                                                          <w:marLeft w:val="0"/>
                                                                                                                          <w:marRight w:val="0"/>
                                                                                                                          <w:marTop w:val="0"/>
                                                                                                                          <w:marBottom w:val="0"/>
                                                                                                                          <w:divBdr>
                                                                                                                            <w:top w:val="none" w:sz="0" w:space="0" w:color="auto"/>
                                                                                                                            <w:left w:val="none" w:sz="0" w:space="0" w:color="auto"/>
                                                                                                                            <w:bottom w:val="none" w:sz="0" w:space="0" w:color="auto"/>
                                                                                                                            <w:right w:val="none" w:sz="0" w:space="0" w:color="auto"/>
                                                                                                                          </w:divBdr>
                                                                                                                        </w:div>
                                                                                                                        <w:div w:id="1589464329">
                                                                                                                          <w:marLeft w:val="0"/>
                                                                                                                          <w:marRight w:val="0"/>
                                                                                                                          <w:marTop w:val="0"/>
                                                                                                                          <w:marBottom w:val="0"/>
                                                                                                                          <w:divBdr>
                                                                                                                            <w:top w:val="none" w:sz="0" w:space="0" w:color="auto"/>
                                                                                                                            <w:left w:val="none" w:sz="0" w:space="0" w:color="auto"/>
                                                                                                                            <w:bottom w:val="none" w:sz="0" w:space="0" w:color="auto"/>
                                                                                                                            <w:right w:val="none" w:sz="0" w:space="0" w:color="auto"/>
                                                                                                                          </w:divBdr>
                                                                                                                        </w:div>
                                                                                                                        <w:div w:id="1596398610">
                                                                                                                          <w:marLeft w:val="0"/>
                                                                                                                          <w:marRight w:val="0"/>
                                                                                                                          <w:marTop w:val="0"/>
                                                                                                                          <w:marBottom w:val="0"/>
                                                                                                                          <w:divBdr>
                                                                                                                            <w:top w:val="none" w:sz="0" w:space="0" w:color="auto"/>
                                                                                                                            <w:left w:val="none" w:sz="0" w:space="0" w:color="auto"/>
                                                                                                                            <w:bottom w:val="none" w:sz="0" w:space="0" w:color="auto"/>
                                                                                                                            <w:right w:val="none" w:sz="0" w:space="0" w:color="auto"/>
                                                                                                                          </w:divBdr>
                                                                                                                        </w:div>
                                                                                                                        <w:div w:id="1605109732">
                                                                                                                          <w:marLeft w:val="0"/>
                                                                                                                          <w:marRight w:val="0"/>
                                                                                                                          <w:marTop w:val="0"/>
                                                                                                                          <w:marBottom w:val="0"/>
                                                                                                                          <w:divBdr>
                                                                                                                            <w:top w:val="none" w:sz="0" w:space="0" w:color="auto"/>
                                                                                                                            <w:left w:val="none" w:sz="0" w:space="0" w:color="auto"/>
                                                                                                                            <w:bottom w:val="none" w:sz="0" w:space="0" w:color="auto"/>
                                                                                                                            <w:right w:val="none" w:sz="0" w:space="0" w:color="auto"/>
                                                                                                                          </w:divBdr>
                                                                                                                        </w:div>
                                                                                                                        <w:div w:id="1617785528">
                                                                                                                          <w:marLeft w:val="0"/>
                                                                                                                          <w:marRight w:val="0"/>
                                                                                                                          <w:marTop w:val="0"/>
                                                                                                                          <w:marBottom w:val="0"/>
                                                                                                                          <w:divBdr>
                                                                                                                            <w:top w:val="none" w:sz="0" w:space="0" w:color="auto"/>
                                                                                                                            <w:left w:val="none" w:sz="0" w:space="0" w:color="auto"/>
                                                                                                                            <w:bottom w:val="none" w:sz="0" w:space="0" w:color="auto"/>
                                                                                                                            <w:right w:val="none" w:sz="0" w:space="0" w:color="auto"/>
                                                                                                                          </w:divBdr>
                                                                                                                        </w:div>
                                                                                                                        <w:div w:id="1652754872">
                                                                                                                          <w:marLeft w:val="0"/>
                                                                                                                          <w:marRight w:val="0"/>
                                                                                                                          <w:marTop w:val="0"/>
                                                                                                                          <w:marBottom w:val="0"/>
                                                                                                                          <w:divBdr>
                                                                                                                            <w:top w:val="none" w:sz="0" w:space="0" w:color="auto"/>
                                                                                                                            <w:left w:val="none" w:sz="0" w:space="0" w:color="auto"/>
                                                                                                                            <w:bottom w:val="none" w:sz="0" w:space="0" w:color="auto"/>
                                                                                                                            <w:right w:val="none" w:sz="0" w:space="0" w:color="auto"/>
                                                                                                                          </w:divBdr>
                                                                                                                        </w:div>
                                                                                                                        <w:div w:id="1656835573">
                                                                                                                          <w:marLeft w:val="0"/>
                                                                                                                          <w:marRight w:val="0"/>
                                                                                                                          <w:marTop w:val="0"/>
                                                                                                                          <w:marBottom w:val="0"/>
                                                                                                                          <w:divBdr>
                                                                                                                            <w:top w:val="none" w:sz="0" w:space="0" w:color="auto"/>
                                                                                                                            <w:left w:val="none" w:sz="0" w:space="0" w:color="auto"/>
                                                                                                                            <w:bottom w:val="none" w:sz="0" w:space="0" w:color="auto"/>
                                                                                                                            <w:right w:val="none" w:sz="0" w:space="0" w:color="auto"/>
                                                                                                                          </w:divBdr>
                                                                                                                        </w:div>
                                                                                                                        <w:div w:id="1669286657">
                                                                                                                          <w:marLeft w:val="0"/>
                                                                                                                          <w:marRight w:val="0"/>
                                                                                                                          <w:marTop w:val="0"/>
                                                                                                                          <w:marBottom w:val="0"/>
                                                                                                                          <w:divBdr>
                                                                                                                            <w:top w:val="none" w:sz="0" w:space="0" w:color="auto"/>
                                                                                                                            <w:left w:val="none" w:sz="0" w:space="0" w:color="auto"/>
                                                                                                                            <w:bottom w:val="none" w:sz="0" w:space="0" w:color="auto"/>
                                                                                                                            <w:right w:val="none" w:sz="0" w:space="0" w:color="auto"/>
                                                                                                                          </w:divBdr>
                                                                                                                        </w:div>
                                                                                                                        <w:div w:id="1679699388">
                                                                                                                          <w:marLeft w:val="0"/>
                                                                                                                          <w:marRight w:val="0"/>
                                                                                                                          <w:marTop w:val="0"/>
                                                                                                                          <w:marBottom w:val="0"/>
                                                                                                                          <w:divBdr>
                                                                                                                            <w:top w:val="none" w:sz="0" w:space="0" w:color="auto"/>
                                                                                                                            <w:left w:val="none" w:sz="0" w:space="0" w:color="auto"/>
                                                                                                                            <w:bottom w:val="none" w:sz="0" w:space="0" w:color="auto"/>
                                                                                                                            <w:right w:val="none" w:sz="0" w:space="0" w:color="auto"/>
                                                                                                                          </w:divBdr>
                                                                                                                        </w:div>
                                                                                                                        <w:div w:id="1706558473">
                                                                                                                          <w:marLeft w:val="0"/>
                                                                                                                          <w:marRight w:val="0"/>
                                                                                                                          <w:marTop w:val="0"/>
                                                                                                                          <w:marBottom w:val="0"/>
                                                                                                                          <w:divBdr>
                                                                                                                            <w:top w:val="none" w:sz="0" w:space="0" w:color="auto"/>
                                                                                                                            <w:left w:val="none" w:sz="0" w:space="0" w:color="auto"/>
                                                                                                                            <w:bottom w:val="none" w:sz="0" w:space="0" w:color="auto"/>
                                                                                                                            <w:right w:val="none" w:sz="0" w:space="0" w:color="auto"/>
                                                                                                                          </w:divBdr>
                                                                                                                        </w:div>
                                                                                                                        <w:div w:id="1711569677">
                                                                                                                          <w:marLeft w:val="0"/>
                                                                                                                          <w:marRight w:val="0"/>
                                                                                                                          <w:marTop w:val="0"/>
                                                                                                                          <w:marBottom w:val="0"/>
                                                                                                                          <w:divBdr>
                                                                                                                            <w:top w:val="none" w:sz="0" w:space="0" w:color="auto"/>
                                                                                                                            <w:left w:val="none" w:sz="0" w:space="0" w:color="auto"/>
                                                                                                                            <w:bottom w:val="none" w:sz="0" w:space="0" w:color="auto"/>
                                                                                                                            <w:right w:val="none" w:sz="0" w:space="0" w:color="auto"/>
                                                                                                                          </w:divBdr>
                                                                                                                        </w:div>
                                                                                                                        <w:div w:id="1717657968">
                                                                                                                          <w:marLeft w:val="0"/>
                                                                                                                          <w:marRight w:val="0"/>
                                                                                                                          <w:marTop w:val="0"/>
                                                                                                                          <w:marBottom w:val="0"/>
                                                                                                                          <w:divBdr>
                                                                                                                            <w:top w:val="none" w:sz="0" w:space="0" w:color="auto"/>
                                                                                                                            <w:left w:val="none" w:sz="0" w:space="0" w:color="auto"/>
                                                                                                                            <w:bottom w:val="none" w:sz="0" w:space="0" w:color="auto"/>
                                                                                                                            <w:right w:val="none" w:sz="0" w:space="0" w:color="auto"/>
                                                                                                                          </w:divBdr>
                                                                                                                        </w:div>
                                                                                                                        <w:div w:id="1732074746">
                                                                                                                          <w:marLeft w:val="0"/>
                                                                                                                          <w:marRight w:val="0"/>
                                                                                                                          <w:marTop w:val="0"/>
                                                                                                                          <w:marBottom w:val="0"/>
                                                                                                                          <w:divBdr>
                                                                                                                            <w:top w:val="none" w:sz="0" w:space="0" w:color="auto"/>
                                                                                                                            <w:left w:val="none" w:sz="0" w:space="0" w:color="auto"/>
                                                                                                                            <w:bottom w:val="none" w:sz="0" w:space="0" w:color="auto"/>
                                                                                                                            <w:right w:val="none" w:sz="0" w:space="0" w:color="auto"/>
                                                                                                                          </w:divBdr>
                                                                                                                        </w:div>
                                                                                                                        <w:div w:id="1733578880">
                                                                                                                          <w:marLeft w:val="0"/>
                                                                                                                          <w:marRight w:val="0"/>
                                                                                                                          <w:marTop w:val="0"/>
                                                                                                                          <w:marBottom w:val="0"/>
                                                                                                                          <w:divBdr>
                                                                                                                            <w:top w:val="none" w:sz="0" w:space="0" w:color="auto"/>
                                                                                                                            <w:left w:val="none" w:sz="0" w:space="0" w:color="auto"/>
                                                                                                                            <w:bottom w:val="none" w:sz="0" w:space="0" w:color="auto"/>
                                                                                                                            <w:right w:val="none" w:sz="0" w:space="0" w:color="auto"/>
                                                                                                                          </w:divBdr>
                                                                                                                        </w:div>
                                                                                                                        <w:div w:id="1734428799">
                                                                                                                          <w:marLeft w:val="0"/>
                                                                                                                          <w:marRight w:val="0"/>
                                                                                                                          <w:marTop w:val="0"/>
                                                                                                                          <w:marBottom w:val="0"/>
                                                                                                                          <w:divBdr>
                                                                                                                            <w:top w:val="none" w:sz="0" w:space="0" w:color="auto"/>
                                                                                                                            <w:left w:val="none" w:sz="0" w:space="0" w:color="auto"/>
                                                                                                                            <w:bottom w:val="none" w:sz="0" w:space="0" w:color="auto"/>
                                                                                                                            <w:right w:val="none" w:sz="0" w:space="0" w:color="auto"/>
                                                                                                                          </w:divBdr>
                                                                                                                        </w:div>
                                                                                                                        <w:div w:id="1737628623">
                                                                                                                          <w:marLeft w:val="0"/>
                                                                                                                          <w:marRight w:val="0"/>
                                                                                                                          <w:marTop w:val="0"/>
                                                                                                                          <w:marBottom w:val="0"/>
                                                                                                                          <w:divBdr>
                                                                                                                            <w:top w:val="none" w:sz="0" w:space="0" w:color="auto"/>
                                                                                                                            <w:left w:val="none" w:sz="0" w:space="0" w:color="auto"/>
                                                                                                                            <w:bottom w:val="none" w:sz="0" w:space="0" w:color="auto"/>
                                                                                                                            <w:right w:val="none" w:sz="0" w:space="0" w:color="auto"/>
                                                                                                                          </w:divBdr>
                                                                                                                        </w:div>
                                                                                                                        <w:div w:id="1747873915">
                                                                                                                          <w:marLeft w:val="0"/>
                                                                                                                          <w:marRight w:val="0"/>
                                                                                                                          <w:marTop w:val="0"/>
                                                                                                                          <w:marBottom w:val="0"/>
                                                                                                                          <w:divBdr>
                                                                                                                            <w:top w:val="none" w:sz="0" w:space="0" w:color="auto"/>
                                                                                                                            <w:left w:val="none" w:sz="0" w:space="0" w:color="auto"/>
                                                                                                                            <w:bottom w:val="none" w:sz="0" w:space="0" w:color="auto"/>
                                                                                                                            <w:right w:val="none" w:sz="0" w:space="0" w:color="auto"/>
                                                                                                                          </w:divBdr>
                                                                                                                        </w:div>
                                                                                                                        <w:div w:id="1749187955">
                                                                                                                          <w:marLeft w:val="0"/>
                                                                                                                          <w:marRight w:val="0"/>
                                                                                                                          <w:marTop w:val="0"/>
                                                                                                                          <w:marBottom w:val="0"/>
                                                                                                                          <w:divBdr>
                                                                                                                            <w:top w:val="none" w:sz="0" w:space="0" w:color="auto"/>
                                                                                                                            <w:left w:val="none" w:sz="0" w:space="0" w:color="auto"/>
                                                                                                                            <w:bottom w:val="none" w:sz="0" w:space="0" w:color="auto"/>
                                                                                                                            <w:right w:val="none" w:sz="0" w:space="0" w:color="auto"/>
                                                                                                                          </w:divBdr>
                                                                                                                        </w:div>
                                                                                                                        <w:div w:id="1778870171">
                                                                                                                          <w:marLeft w:val="0"/>
                                                                                                                          <w:marRight w:val="0"/>
                                                                                                                          <w:marTop w:val="0"/>
                                                                                                                          <w:marBottom w:val="0"/>
                                                                                                                          <w:divBdr>
                                                                                                                            <w:top w:val="none" w:sz="0" w:space="0" w:color="auto"/>
                                                                                                                            <w:left w:val="none" w:sz="0" w:space="0" w:color="auto"/>
                                                                                                                            <w:bottom w:val="none" w:sz="0" w:space="0" w:color="auto"/>
                                                                                                                            <w:right w:val="none" w:sz="0" w:space="0" w:color="auto"/>
                                                                                                                          </w:divBdr>
                                                                                                                        </w:div>
                                                                                                                        <w:div w:id="1792743156">
                                                                                                                          <w:marLeft w:val="0"/>
                                                                                                                          <w:marRight w:val="0"/>
                                                                                                                          <w:marTop w:val="0"/>
                                                                                                                          <w:marBottom w:val="0"/>
                                                                                                                          <w:divBdr>
                                                                                                                            <w:top w:val="none" w:sz="0" w:space="0" w:color="auto"/>
                                                                                                                            <w:left w:val="none" w:sz="0" w:space="0" w:color="auto"/>
                                                                                                                            <w:bottom w:val="none" w:sz="0" w:space="0" w:color="auto"/>
                                                                                                                            <w:right w:val="none" w:sz="0" w:space="0" w:color="auto"/>
                                                                                                                          </w:divBdr>
                                                                                                                        </w:div>
                                                                                                                        <w:div w:id="1817188081">
                                                                                                                          <w:marLeft w:val="0"/>
                                                                                                                          <w:marRight w:val="0"/>
                                                                                                                          <w:marTop w:val="0"/>
                                                                                                                          <w:marBottom w:val="0"/>
                                                                                                                          <w:divBdr>
                                                                                                                            <w:top w:val="none" w:sz="0" w:space="0" w:color="auto"/>
                                                                                                                            <w:left w:val="none" w:sz="0" w:space="0" w:color="auto"/>
                                                                                                                            <w:bottom w:val="none" w:sz="0" w:space="0" w:color="auto"/>
                                                                                                                            <w:right w:val="none" w:sz="0" w:space="0" w:color="auto"/>
                                                                                                                          </w:divBdr>
                                                                                                                        </w:div>
                                                                                                                        <w:div w:id="1820344357">
                                                                                                                          <w:marLeft w:val="0"/>
                                                                                                                          <w:marRight w:val="0"/>
                                                                                                                          <w:marTop w:val="0"/>
                                                                                                                          <w:marBottom w:val="0"/>
                                                                                                                          <w:divBdr>
                                                                                                                            <w:top w:val="none" w:sz="0" w:space="0" w:color="auto"/>
                                                                                                                            <w:left w:val="none" w:sz="0" w:space="0" w:color="auto"/>
                                                                                                                            <w:bottom w:val="none" w:sz="0" w:space="0" w:color="auto"/>
                                                                                                                            <w:right w:val="none" w:sz="0" w:space="0" w:color="auto"/>
                                                                                                                          </w:divBdr>
                                                                                                                        </w:div>
                                                                                                                        <w:div w:id="1825513202">
                                                                                                                          <w:marLeft w:val="0"/>
                                                                                                                          <w:marRight w:val="0"/>
                                                                                                                          <w:marTop w:val="0"/>
                                                                                                                          <w:marBottom w:val="0"/>
                                                                                                                          <w:divBdr>
                                                                                                                            <w:top w:val="none" w:sz="0" w:space="0" w:color="auto"/>
                                                                                                                            <w:left w:val="none" w:sz="0" w:space="0" w:color="auto"/>
                                                                                                                            <w:bottom w:val="none" w:sz="0" w:space="0" w:color="auto"/>
                                                                                                                            <w:right w:val="none" w:sz="0" w:space="0" w:color="auto"/>
                                                                                                                          </w:divBdr>
                                                                                                                        </w:div>
                                                                                                                        <w:div w:id="1836921485">
                                                                                                                          <w:marLeft w:val="0"/>
                                                                                                                          <w:marRight w:val="0"/>
                                                                                                                          <w:marTop w:val="0"/>
                                                                                                                          <w:marBottom w:val="0"/>
                                                                                                                          <w:divBdr>
                                                                                                                            <w:top w:val="none" w:sz="0" w:space="0" w:color="auto"/>
                                                                                                                            <w:left w:val="none" w:sz="0" w:space="0" w:color="auto"/>
                                                                                                                            <w:bottom w:val="none" w:sz="0" w:space="0" w:color="auto"/>
                                                                                                                            <w:right w:val="none" w:sz="0" w:space="0" w:color="auto"/>
                                                                                                                          </w:divBdr>
                                                                                                                        </w:div>
                                                                                                                        <w:div w:id="1863858306">
                                                                                                                          <w:marLeft w:val="0"/>
                                                                                                                          <w:marRight w:val="0"/>
                                                                                                                          <w:marTop w:val="0"/>
                                                                                                                          <w:marBottom w:val="0"/>
                                                                                                                          <w:divBdr>
                                                                                                                            <w:top w:val="none" w:sz="0" w:space="0" w:color="auto"/>
                                                                                                                            <w:left w:val="none" w:sz="0" w:space="0" w:color="auto"/>
                                                                                                                            <w:bottom w:val="none" w:sz="0" w:space="0" w:color="auto"/>
                                                                                                                            <w:right w:val="none" w:sz="0" w:space="0" w:color="auto"/>
                                                                                                                          </w:divBdr>
                                                                                                                        </w:div>
                                                                                                                        <w:div w:id="1875070279">
                                                                                                                          <w:marLeft w:val="0"/>
                                                                                                                          <w:marRight w:val="0"/>
                                                                                                                          <w:marTop w:val="0"/>
                                                                                                                          <w:marBottom w:val="0"/>
                                                                                                                          <w:divBdr>
                                                                                                                            <w:top w:val="none" w:sz="0" w:space="0" w:color="auto"/>
                                                                                                                            <w:left w:val="none" w:sz="0" w:space="0" w:color="auto"/>
                                                                                                                            <w:bottom w:val="none" w:sz="0" w:space="0" w:color="auto"/>
                                                                                                                            <w:right w:val="none" w:sz="0" w:space="0" w:color="auto"/>
                                                                                                                          </w:divBdr>
                                                                                                                        </w:div>
                                                                                                                        <w:div w:id="1884368453">
                                                                                                                          <w:marLeft w:val="0"/>
                                                                                                                          <w:marRight w:val="0"/>
                                                                                                                          <w:marTop w:val="0"/>
                                                                                                                          <w:marBottom w:val="0"/>
                                                                                                                          <w:divBdr>
                                                                                                                            <w:top w:val="none" w:sz="0" w:space="0" w:color="auto"/>
                                                                                                                            <w:left w:val="none" w:sz="0" w:space="0" w:color="auto"/>
                                                                                                                            <w:bottom w:val="none" w:sz="0" w:space="0" w:color="auto"/>
                                                                                                                            <w:right w:val="none" w:sz="0" w:space="0" w:color="auto"/>
                                                                                                                          </w:divBdr>
                                                                                                                        </w:div>
                                                                                                                        <w:div w:id="1888224159">
                                                                                                                          <w:marLeft w:val="0"/>
                                                                                                                          <w:marRight w:val="0"/>
                                                                                                                          <w:marTop w:val="0"/>
                                                                                                                          <w:marBottom w:val="0"/>
                                                                                                                          <w:divBdr>
                                                                                                                            <w:top w:val="none" w:sz="0" w:space="0" w:color="auto"/>
                                                                                                                            <w:left w:val="none" w:sz="0" w:space="0" w:color="auto"/>
                                                                                                                            <w:bottom w:val="none" w:sz="0" w:space="0" w:color="auto"/>
                                                                                                                            <w:right w:val="none" w:sz="0" w:space="0" w:color="auto"/>
                                                                                                                          </w:divBdr>
                                                                                                                        </w:div>
                                                                                                                        <w:div w:id="1893691405">
                                                                                                                          <w:marLeft w:val="0"/>
                                                                                                                          <w:marRight w:val="0"/>
                                                                                                                          <w:marTop w:val="0"/>
                                                                                                                          <w:marBottom w:val="0"/>
                                                                                                                          <w:divBdr>
                                                                                                                            <w:top w:val="none" w:sz="0" w:space="0" w:color="auto"/>
                                                                                                                            <w:left w:val="none" w:sz="0" w:space="0" w:color="auto"/>
                                                                                                                            <w:bottom w:val="none" w:sz="0" w:space="0" w:color="auto"/>
                                                                                                                            <w:right w:val="none" w:sz="0" w:space="0" w:color="auto"/>
                                                                                                                          </w:divBdr>
                                                                                                                        </w:div>
                                                                                                                        <w:div w:id="1902330619">
                                                                                                                          <w:marLeft w:val="0"/>
                                                                                                                          <w:marRight w:val="0"/>
                                                                                                                          <w:marTop w:val="0"/>
                                                                                                                          <w:marBottom w:val="0"/>
                                                                                                                          <w:divBdr>
                                                                                                                            <w:top w:val="none" w:sz="0" w:space="0" w:color="auto"/>
                                                                                                                            <w:left w:val="none" w:sz="0" w:space="0" w:color="auto"/>
                                                                                                                            <w:bottom w:val="none" w:sz="0" w:space="0" w:color="auto"/>
                                                                                                                            <w:right w:val="none" w:sz="0" w:space="0" w:color="auto"/>
                                                                                                                          </w:divBdr>
                                                                                                                        </w:div>
                                                                                                                        <w:div w:id="1924875457">
                                                                                                                          <w:marLeft w:val="0"/>
                                                                                                                          <w:marRight w:val="0"/>
                                                                                                                          <w:marTop w:val="0"/>
                                                                                                                          <w:marBottom w:val="0"/>
                                                                                                                          <w:divBdr>
                                                                                                                            <w:top w:val="none" w:sz="0" w:space="0" w:color="auto"/>
                                                                                                                            <w:left w:val="none" w:sz="0" w:space="0" w:color="auto"/>
                                                                                                                            <w:bottom w:val="none" w:sz="0" w:space="0" w:color="auto"/>
                                                                                                                            <w:right w:val="none" w:sz="0" w:space="0" w:color="auto"/>
                                                                                                                          </w:divBdr>
                                                                                                                        </w:div>
                                                                                                                        <w:div w:id="1936480165">
                                                                                                                          <w:marLeft w:val="0"/>
                                                                                                                          <w:marRight w:val="0"/>
                                                                                                                          <w:marTop w:val="0"/>
                                                                                                                          <w:marBottom w:val="0"/>
                                                                                                                          <w:divBdr>
                                                                                                                            <w:top w:val="none" w:sz="0" w:space="0" w:color="auto"/>
                                                                                                                            <w:left w:val="none" w:sz="0" w:space="0" w:color="auto"/>
                                                                                                                            <w:bottom w:val="none" w:sz="0" w:space="0" w:color="auto"/>
                                                                                                                            <w:right w:val="none" w:sz="0" w:space="0" w:color="auto"/>
                                                                                                                          </w:divBdr>
                                                                                                                        </w:div>
                                                                                                                        <w:div w:id="1942954835">
                                                                                                                          <w:marLeft w:val="0"/>
                                                                                                                          <w:marRight w:val="0"/>
                                                                                                                          <w:marTop w:val="0"/>
                                                                                                                          <w:marBottom w:val="0"/>
                                                                                                                          <w:divBdr>
                                                                                                                            <w:top w:val="none" w:sz="0" w:space="0" w:color="auto"/>
                                                                                                                            <w:left w:val="none" w:sz="0" w:space="0" w:color="auto"/>
                                                                                                                            <w:bottom w:val="none" w:sz="0" w:space="0" w:color="auto"/>
                                                                                                                            <w:right w:val="none" w:sz="0" w:space="0" w:color="auto"/>
                                                                                                                          </w:divBdr>
                                                                                                                        </w:div>
                                                                                                                        <w:div w:id="1952393354">
                                                                                                                          <w:marLeft w:val="0"/>
                                                                                                                          <w:marRight w:val="0"/>
                                                                                                                          <w:marTop w:val="0"/>
                                                                                                                          <w:marBottom w:val="0"/>
                                                                                                                          <w:divBdr>
                                                                                                                            <w:top w:val="none" w:sz="0" w:space="0" w:color="auto"/>
                                                                                                                            <w:left w:val="none" w:sz="0" w:space="0" w:color="auto"/>
                                                                                                                            <w:bottom w:val="none" w:sz="0" w:space="0" w:color="auto"/>
                                                                                                                            <w:right w:val="none" w:sz="0" w:space="0" w:color="auto"/>
                                                                                                                          </w:divBdr>
                                                                                                                        </w:div>
                                                                                                                        <w:div w:id="1966689048">
                                                                                                                          <w:marLeft w:val="0"/>
                                                                                                                          <w:marRight w:val="0"/>
                                                                                                                          <w:marTop w:val="0"/>
                                                                                                                          <w:marBottom w:val="0"/>
                                                                                                                          <w:divBdr>
                                                                                                                            <w:top w:val="none" w:sz="0" w:space="0" w:color="auto"/>
                                                                                                                            <w:left w:val="none" w:sz="0" w:space="0" w:color="auto"/>
                                                                                                                            <w:bottom w:val="none" w:sz="0" w:space="0" w:color="auto"/>
                                                                                                                            <w:right w:val="none" w:sz="0" w:space="0" w:color="auto"/>
                                                                                                                          </w:divBdr>
                                                                                                                        </w:div>
                                                                                                                        <w:div w:id="1995989462">
                                                                                                                          <w:marLeft w:val="0"/>
                                                                                                                          <w:marRight w:val="0"/>
                                                                                                                          <w:marTop w:val="0"/>
                                                                                                                          <w:marBottom w:val="0"/>
                                                                                                                          <w:divBdr>
                                                                                                                            <w:top w:val="none" w:sz="0" w:space="0" w:color="auto"/>
                                                                                                                            <w:left w:val="none" w:sz="0" w:space="0" w:color="auto"/>
                                                                                                                            <w:bottom w:val="none" w:sz="0" w:space="0" w:color="auto"/>
                                                                                                                            <w:right w:val="none" w:sz="0" w:space="0" w:color="auto"/>
                                                                                                                          </w:divBdr>
                                                                                                                        </w:div>
                                                                                                                        <w:div w:id="2007636046">
                                                                                                                          <w:marLeft w:val="0"/>
                                                                                                                          <w:marRight w:val="0"/>
                                                                                                                          <w:marTop w:val="0"/>
                                                                                                                          <w:marBottom w:val="0"/>
                                                                                                                          <w:divBdr>
                                                                                                                            <w:top w:val="none" w:sz="0" w:space="0" w:color="auto"/>
                                                                                                                            <w:left w:val="none" w:sz="0" w:space="0" w:color="auto"/>
                                                                                                                            <w:bottom w:val="none" w:sz="0" w:space="0" w:color="auto"/>
                                                                                                                            <w:right w:val="none" w:sz="0" w:space="0" w:color="auto"/>
                                                                                                                          </w:divBdr>
                                                                                                                        </w:div>
                                                                                                                        <w:div w:id="2008239646">
                                                                                                                          <w:marLeft w:val="0"/>
                                                                                                                          <w:marRight w:val="0"/>
                                                                                                                          <w:marTop w:val="0"/>
                                                                                                                          <w:marBottom w:val="0"/>
                                                                                                                          <w:divBdr>
                                                                                                                            <w:top w:val="none" w:sz="0" w:space="0" w:color="auto"/>
                                                                                                                            <w:left w:val="none" w:sz="0" w:space="0" w:color="auto"/>
                                                                                                                            <w:bottom w:val="none" w:sz="0" w:space="0" w:color="auto"/>
                                                                                                                            <w:right w:val="none" w:sz="0" w:space="0" w:color="auto"/>
                                                                                                                          </w:divBdr>
                                                                                                                        </w:div>
                                                                                                                        <w:div w:id="2010718596">
                                                                                                                          <w:marLeft w:val="0"/>
                                                                                                                          <w:marRight w:val="0"/>
                                                                                                                          <w:marTop w:val="0"/>
                                                                                                                          <w:marBottom w:val="0"/>
                                                                                                                          <w:divBdr>
                                                                                                                            <w:top w:val="none" w:sz="0" w:space="0" w:color="auto"/>
                                                                                                                            <w:left w:val="none" w:sz="0" w:space="0" w:color="auto"/>
                                                                                                                            <w:bottom w:val="none" w:sz="0" w:space="0" w:color="auto"/>
                                                                                                                            <w:right w:val="none" w:sz="0" w:space="0" w:color="auto"/>
                                                                                                                          </w:divBdr>
                                                                                                                        </w:div>
                                                                                                                        <w:div w:id="2018262226">
                                                                                                                          <w:marLeft w:val="0"/>
                                                                                                                          <w:marRight w:val="0"/>
                                                                                                                          <w:marTop w:val="0"/>
                                                                                                                          <w:marBottom w:val="0"/>
                                                                                                                          <w:divBdr>
                                                                                                                            <w:top w:val="none" w:sz="0" w:space="0" w:color="auto"/>
                                                                                                                            <w:left w:val="none" w:sz="0" w:space="0" w:color="auto"/>
                                                                                                                            <w:bottom w:val="none" w:sz="0" w:space="0" w:color="auto"/>
                                                                                                                            <w:right w:val="none" w:sz="0" w:space="0" w:color="auto"/>
                                                                                                                          </w:divBdr>
                                                                                                                        </w:div>
                                                                                                                        <w:div w:id="2018463066">
                                                                                                                          <w:marLeft w:val="0"/>
                                                                                                                          <w:marRight w:val="0"/>
                                                                                                                          <w:marTop w:val="0"/>
                                                                                                                          <w:marBottom w:val="0"/>
                                                                                                                          <w:divBdr>
                                                                                                                            <w:top w:val="none" w:sz="0" w:space="0" w:color="auto"/>
                                                                                                                            <w:left w:val="none" w:sz="0" w:space="0" w:color="auto"/>
                                                                                                                            <w:bottom w:val="none" w:sz="0" w:space="0" w:color="auto"/>
                                                                                                                            <w:right w:val="none" w:sz="0" w:space="0" w:color="auto"/>
                                                                                                                          </w:divBdr>
                                                                                                                        </w:div>
                                                                                                                        <w:div w:id="2018727049">
                                                                                                                          <w:marLeft w:val="0"/>
                                                                                                                          <w:marRight w:val="0"/>
                                                                                                                          <w:marTop w:val="0"/>
                                                                                                                          <w:marBottom w:val="0"/>
                                                                                                                          <w:divBdr>
                                                                                                                            <w:top w:val="none" w:sz="0" w:space="0" w:color="auto"/>
                                                                                                                            <w:left w:val="none" w:sz="0" w:space="0" w:color="auto"/>
                                                                                                                            <w:bottom w:val="none" w:sz="0" w:space="0" w:color="auto"/>
                                                                                                                            <w:right w:val="none" w:sz="0" w:space="0" w:color="auto"/>
                                                                                                                          </w:divBdr>
                                                                                                                        </w:div>
                                                                                                                        <w:div w:id="2032142711">
                                                                                                                          <w:marLeft w:val="0"/>
                                                                                                                          <w:marRight w:val="0"/>
                                                                                                                          <w:marTop w:val="0"/>
                                                                                                                          <w:marBottom w:val="0"/>
                                                                                                                          <w:divBdr>
                                                                                                                            <w:top w:val="none" w:sz="0" w:space="0" w:color="auto"/>
                                                                                                                            <w:left w:val="none" w:sz="0" w:space="0" w:color="auto"/>
                                                                                                                            <w:bottom w:val="none" w:sz="0" w:space="0" w:color="auto"/>
                                                                                                                            <w:right w:val="none" w:sz="0" w:space="0" w:color="auto"/>
                                                                                                                          </w:divBdr>
                                                                                                                        </w:div>
                                                                                                                        <w:div w:id="2034332433">
                                                                                                                          <w:marLeft w:val="0"/>
                                                                                                                          <w:marRight w:val="0"/>
                                                                                                                          <w:marTop w:val="0"/>
                                                                                                                          <w:marBottom w:val="0"/>
                                                                                                                          <w:divBdr>
                                                                                                                            <w:top w:val="none" w:sz="0" w:space="0" w:color="auto"/>
                                                                                                                            <w:left w:val="none" w:sz="0" w:space="0" w:color="auto"/>
                                                                                                                            <w:bottom w:val="none" w:sz="0" w:space="0" w:color="auto"/>
                                                                                                                            <w:right w:val="none" w:sz="0" w:space="0" w:color="auto"/>
                                                                                                                          </w:divBdr>
                                                                                                                        </w:div>
                                                                                                                        <w:div w:id="2057270918">
                                                                                                                          <w:marLeft w:val="0"/>
                                                                                                                          <w:marRight w:val="0"/>
                                                                                                                          <w:marTop w:val="0"/>
                                                                                                                          <w:marBottom w:val="0"/>
                                                                                                                          <w:divBdr>
                                                                                                                            <w:top w:val="none" w:sz="0" w:space="0" w:color="auto"/>
                                                                                                                            <w:left w:val="none" w:sz="0" w:space="0" w:color="auto"/>
                                                                                                                            <w:bottom w:val="none" w:sz="0" w:space="0" w:color="auto"/>
                                                                                                                            <w:right w:val="none" w:sz="0" w:space="0" w:color="auto"/>
                                                                                                                          </w:divBdr>
                                                                                                                        </w:div>
                                                                                                                        <w:div w:id="2073115078">
                                                                                                                          <w:marLeft w:val="0"/>
                                                                                                                          <w:marRight w:val="0"/>
                                                                                                                          <w:marTop w:val="0"/>
                                                                                                                          <w:marBottom w:val="0"/>
                                                                                                                          <w:divBdr>
                                                                                                                            <w:top w:val="none" w:sz="0" w:space="0" w:color="auto"/>
                                                                                                                            <w:left w:val="none" w:sz="0" w:space="0" w:color="auto"/>
                                                                                                                            <w:bottom w:val="none" w:sz="0" w:space="0" w:color="auto"/>
                                                                                                                            <w:right w:val="none" w:sz="0" w:space="0" w:color="auto"/>
                                                                                                                          </w:divBdr>
                                                                                                                        </w:div>
                                                                                                                        <w:div w:id="2089573140">
                                                                                                                          <w:marLeft w:val="0"/>
                                                                                                                          <w:marRight w:val="0"/>
                                                                                                                          <w:marTop w:val="0"/>
                                                                                                                          <w:marBottom w:val="0"/>
                                                                                                                          <w:divBdr>
                                                                                                                            <w:top w:val="none" w:sz="0" w:space="0" w:color="auto"/>
                                                                                                                            <w:left w:val="none" w:sz="0" w:space="0" w:color="auto"/>
                                                                                                                            <w:bottom w:val="none" w:sz="0" w:space="0" w:color="auto"/>
                                                                                                                            <w:right w:val="none" w:sz="0" w:space="0" w:color="auto"/>
                                                                                                                          </w:divBdr>
                                                                                                                        </w:div>
                                                                                                                        <w:div w:id="2090543209">
                                                                                                                          <w:marLeft w:val="0"/>
                                                                                                                          <w:marRight w:val="0"/>
                                                                                                                          <w:marTop w:val="0"/>
                                                                                                                          <w:marBottom w:val="0"/>
                                                                                                                          <w:divBdr>
                                                                                                                            <w:top w:val="none" w:sz="0" w:space="0" w:color="auto"/>
                                                                                                                            <w:left w:val="none" w:sz="0" w:space="0" w:color="auto"/>
                                                                                                                            <w:bottom w:val="none" w:sz="0" w:space="0" w:color="auto"/>
                                                                                                                            <w:right w:val="none" w:sz="0" w:space="0" w:color="auto"/>
                                                                                                                          </w:divBdr>
                                                                                                                        </w:div>
                                                                                                                        <w:div w:id="2093551845">
                                                                                                                          <w:marLeft w:val="0"/>
                                                                                                                          <w:marRight w:val="0"/>
                                                                                                                          <w:marTop w:val="0"/>
                                                                                                                          <w:marBottom w:val="0"/>
                                                                                                                          <w:divBdr>
                                                                                                                            <w:top w:val="none" w:sz="0" w:space="0" w:color="auto"/>
                                                                                                                            <w:left w:val="none" w:sz="0" w:space="0" w:color="auto"/>
                                                                                                                            <w:bottom w:val="none" w:sz="0" w:space="0" w:color="auto"/>
                                                                                                                            <w:right w:val="none" w:sz="0" w:space="0" w:color="auto"/>
                                                                                                                          </w:divBdr>
                                                                                                                        </w:div>
                                                                                                                        <w:div w:id="2100443107">
                                                                                                                          <w:marLeft w:val="0"/>
                                                                                                                          <w:marRight w:val="0"/>
                                                                                                                          <w:marTop w:val="0"/>
                                                                                                                          <w:marBottom w:val="0"/>
                                                                                                                          <w:divBdr>
                                                                                                                            <w:top w:val="none" w:sz="0" w:space="0" w:color="auto"/>
                                                                                                                            <w:left w:val="none" w:sz="0" w:space="0" w:color="auto"/>
                                                                                                                            <w:bottom w:val="none" w:sz="0" w:space="0" w:color="auto"/>
                                                                                                                            <w:right w:val="none" w:sz="0" w:space="0" w:color="auto"/>
                                                                                                                          </w:divBdr>
                                                                                                                        </w:div>
                                                                                                                        <w:div w:id="2114669164">
                                                                                                                          <w:marLeft w:val="0"/>
                                                                                                                          <w:marRight w:val="0"/>
                                                                                                                          <w:marTop w:val="0"/>
                                                                                                                          <w:marBottom w:val="0"/>
                                                                                                                          <w:divBdr>
                                                                                                                            <w:top w:val="none" w:sz="0" w:space="0" w:color="auto"/>
                                                                                                                            <w:left w:val="none" w:sz="0" w:space="0" w:color="auto"/>
                                                                                                                            <w:bottom w:val="none" w:sz="0" w:space="0" w:color="auto"/>
                                                                                                                            <w:right w:val="none" w:sz="0" w:space="0" w:color="auto"/>
                                                                                                                          </w:divBdr>
                                                                                                                        </w:div>
                                                                                                                        <w:div w:id="2118400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755806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youtu.be/xwqxzhwMang" TargetMode="External"/><Relationship Id="rId18" Type="http://schemas.openxmlformats.org/officeDocument/2006/relationships/image" Target="media/image1.jpeg"/><Relationship Id="rId26" Type="http://schemas.openxmlformats.org/officeDocument/2006/relationships/image" Target="media/image9.jpeg"/><Relationship Id="rId21" Type="http://schemas.openxmlformats.org/officeDocument/2006/relationships/image" Target="media/image4.jpeg"/><Relationship Id="rId34" Type="http://schemas.openxmlformats.org/officeDocument/2006/relationships/image" Target="media/image17.jpeg"/><Relationship Id="rId7" Type="http://schemas.openxmlformats.org/officeDocument/2006/relationships/hyperlink" Target="https://youtu.be/dvJDX4zvClg" TargetMode="External"/><Relationship Id="rId12" Type="http://schemas.openxmlformats.org/officeDocument/2006/relationships/hyperlink" Target="https://youtu.be/TRCEA-hE2WI" TargetMode="External"/><Relationship Id="rId17" Type="http://schemas.openxmlformats.org/officeDocument/2006/relationships/hyperlink" Target="http://nacional.co/" TargetMode="External"/><Relationship Id="rId25" Type="http://schemas.openxmlformats.org/officeDocument/2006/relationships/image" Target="media/image8.jpeg"/><Relationship Id="rId33" Type="http://schemas.openxmlformats.org/officeDocument/2006/relationships/image" Target="media/image16.jpeg"/><Relationship Id="rId2" Type="http://schemas.openxmlformats.org/officeDocument/2006/relationships/styles" Target="styles.xml"/><Relationship Id="rId16" Type="http://schemas.openxmlformats.org/officeDocument/2006/relationships/hyperlink" Target="http://pais.com/" TargetMode="External"/><Relationship Id="rId20" Type="http://schemas.openxmlformats.org/officeDocument/2006/relationships/image" Target="media/image3.jpeg"/><Relationship Id="rId29"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hyperlink" Target="https://youtu.be/rrfoEI1YYVU" TargetMode="External"/><Relationship Id="rId11" Type="http://schemas.openxmlformats.org/officeDocument/2006/relationships/hyperlink" Target="http://youtu.be/omLQhKuwbaI" TargetMode="External"/><Relationship Id="rId24" Type="http://schemas.openxmlformats.org/officeDocument/2006/relationships/image" Target="media/image7.jpeg"/><Relationship Id="rId32" Type="http://schemas.openxmlformats.org/officeDocument/2006/relationships/image" Target="media/image15.jpeg"/><Relationship Id="rId37" Type="http://schemas.openxmlformats.org/officeDocument/2006/relationships/theme" Target="theme/theme1.xml"/><Relationship Id="rId5" Type="http://schemas.openxmlformats.org/officeDocument/2006/relationships/hyperlink" Target="https://youtu.be/J8E_XlCojlc" TargetMode="External"/><Relationship Id="rId15" Type="http://schemas.openxmlformats.org/officeDocument/2006/relationships/hyperlink" Target="http://pais.com/" TargetMode="Externa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fontTable" Target="fontTable.xml"/><Relationship Id="rId10" Type="http://schemas.openxmlformats.org/officeDocument/2006/relationships/hyperlink" Target="https://youtu.be/lCIFkLN-Wn8" TargetMode="External"/><Relationship Id="rId19" Type="http://schemas.openxmlformats.org/officeDocument/2006/relationships/image" Target="media/image2.jpeg"/><Relationship Id="rId31"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hyperlink" Target="https://youtu.be/Ri81d2aI750" TargetMode="External"/><Relationship Id="rId14" Type="http://schemas.openxmlformats.org/officeDocument/2006/relationships/hyperlink" Target="http://noticias.com/" TargetMode="External"/><Relationship Id="rId22" Type="http://schemas.openxmlformats.org/officeDocument/2006/relationships/image" Target="media/image5.jpe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jpeg"/><Relationship Id="rId8" Type="http://schemas.openxmlformats.org/officeDocument/2006/relationships/hyperlink" Target="https://youtu.be/7o0BRrMYJaM"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34</Pages>
  <Words>5707</Words>
  <Characters>31389</Characters>
  <Application>Microsoft Office Word</Application>
  <DocSecurity>0</DocSecurity>
  <Lines>261</Lines>
  <Paragraphs>74</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37022</CharactersWithSpaces>
  <SharedDoc>false</SharedDoc>
  <HLinks>
    <vt:vector size="24" baseType="variant">
      <vt:variant>
        <vt:i4>6881376</vt:i4>
      </vt:variant>
      <vt:variant>
        <vt:i4>9</vt:i4>
      </vt:variant>
      <vt:variant>
        <vt:i4>0</vt:i4>
      </vt:variant>
      <vt:variant>
        <vt:i4>5</vt:i4>
      </vt:variant>
      <vt:variant>
        <vt:lpwstr>http://nacional.co/</vt:lpwstr>
      </vt:variant>
      <vt:variant>
        <vt:lpwstr/>
      </vt:variant>
      <vt:variant>
        <vt:i4>6029333</vt:i4>
      </vt:variant>
      <vt:variant>
        <vt:i4>6</vt:i4>
      </vt:variant>
      <vt:variant>
        <vt:i4>0</vt:i4>
      </vt:variant>
      <vt:variant>
        <vt:i4>5</vt:i4>
      </vt:variant>
      <vt:variant>
        <vt:lpwstr>http://pais.com/</vt:lpwstr>
      </vt:variant>
      <vt:variant>
        <vt:lpwstr/>
      </vt:variant>
      <vt:variant>
        <vt:i4>6029333</vt:i4>
      </vt:variant>
      <vt:variant>
        <vt:i4>3</vt:i4>
      </vt:variant>
      <vt:variant>
        <vt:i4>0</vt:i4>
      </vt:variant>
      <vt:variant>
        <vt:i4>5</vt:i4>
      </vt:variant>
      <vt:variant>
        <vt:lpwstr>http://pais.com/</vt:lpwstr>
      </vt:variant>
      <vt:variant>
        <vt:lpwstr/>
      </vt:variant>
      <vt:variant>
        <vt:i4>6094875</vt:i4>
      </vt:variant>
      <vt:variant>
        <vt:i4>0</vt:i4>
      </vt:variant>
      <vt:variant>
        <vt:i4>0</vt:i4>
      </vt:variant>
      <vt:variant>
        <vt:i4>5</vt:i4>
      </vt:variant>
      <vt:variant>
        <vt:lpwstr>http://noticias.com/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santiagovalencia</dc:creator>
  <cp:lastModifiedBy>alvaro hernan</cp:lastModifiedBy>
  <cp:revision>2</cp:revision>
  <cp:lastPrinted>1901-01-01T05:00:00Z</cp:lastPrinted>
  <dcterms:created xsi:type="dcterms:W3CDTF">2017-02-02T14:28:00Z</dcterms:created>
  <dcterms:modified xsi:type="dcterms:W3CDTF">2017-02-02T14:28:00Z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Hewlett-Packard Company</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